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968FE" w14:textId="77777777" w:rsidR="00073BDB" w:rsidRDefault="00E93738">
      <w:pPr>
        <w:pStyle w:val="BodyText"/>
        <w:spacing w:before="41"/>
        <w:ind w:left="2194" w:right="2457" w:firstLine="0"/>
        <w:jc w:val="center"/>
      </w:pPr>
      <w:r>
        <w:rPr>
          <w:spacing w:val="-1"/>
        </w:rPr>
        <w:t>(Sample</w:t>
      </w:r>
      <w:r>
        <w:t xml:space="preserve"> for non-patent cases)</w:t>
      </w:r>
    </w:p>
    <w:p w14:paraId="64BDD554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61ADD77F" w14:textId="77777777" w:rsidR="00073BDB" w:rsidRDefault="00E93738">
      <w:pPr>
        <w:pStyle w:val="BodyText"/>
        <w:spacing w:before="0" w:line="243" w:lineRule="auto"/>
        <w:ind w:left="2441" w:right="2457" w:firstLine="0"/>
        <w:jc w:val="center"/>
      </w:pPr>
      <w:r>
        <w:rPr>
          <w:spacing w:val="-1"/>
        </w:rPr>
        <w:t>IN THE UNITED STATES DISTRICT COURT</w:t>
      </w:r>
      <w:r>
        <w:rPr>
          <w:spacing w:val="25"/>
        </w:rPr>
        <w:t xml:space="preserve"> </w:t>
      </w:r>
      <w:r>
        <w:rPr>
          <w:spacing w:val="-1"/>
        </w:rPr>
        <w:t>FOR THE EASTERN DISTRICT OF TEXAS</w:t>
      </w:r>
      <w:r>
        <w:rPr>
          <w:spacing w:val="25"/>
        </w:rPr>
        <w:t xml:space="preserve"> </w:t>
      </w:r>
      <w:r>
        <w:rPr>
          <w:spacing w:val="-1"/>
        </w:rPr>
        <w:t>[]</w:t>
      </w:r>
      <w:r>
        <w:rPr>
          <w:spacing w:val="59"/>
        </w:rPr>
        <w:t xml:space="preserve"> </w:t>
      </w:r>
      <w:r>
        <w:rPr>
          <w:spacing w:val="-1"/>
        </w:rPr>
        <w:t>DIVISION</w:t>
      </w:r>
    </w:p>
    <w:p w14:paraId="65311720" w14:textId="77777777" w:rsidR="00073BDB" w:rsidRDefault="00073BDB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751075C" w14:textId="77777777" w:rsidR="00073BDB" w:rsidRDefault="00E93738">
      <w:pPr>
        <w:pStyle w:val="BodyText"/>
        <w:spacing w:before="0"/>
        <w:ind w:left="4700" w:right="4719" w:firstLine="0"/>
        <w:jc w:val="center"/>
      </w:pPr>
      <w:r>
        <w:t>§</w:t>
      </w:r>
    </w:p>
    <w:p w14:paraId="6A941B01" w14:textId="77777777" w:rsidR="00073BDB" w:rsidRDefault="00E93738">
      <w:pPr>
        <w:pStyle w:val="BodyText"/>
        <w:spacing w:before="3"/>
        <w:ind w:left="4700" w:right="4719" w:firstLine="0"/>
        <w:jc w:val="center"/>
      </w:pPr>
      <w:r>
        <w:t>§</w:t>
      </w:r>
    </w:p>
    <w:p w14:paraId="4EDCD33F" w14:textId="77777777" w:rsidR="00073BDB" w:rsidRDefault="00E93738">
      <w:pPr>
        <w:pStyle w:val="BodyText"/>
        <w:tabs>
          <w:tab w:val="left" w:pos="4720"/>
          <w:tab w:val="left" w:pos="5140"/>
        </w:tabs>
        <w:spacing w:before="3"/>
        <w:ind w:left="100" w:firstLine="0"/>
      </w:pPr>
      <w:r>
        <w:rPr>
          <w:spacing w:val="-1"/>
        </w:rPr>
        <w:t>V.</w:t>
      </w:r>
      <w:r>
        <w:rPr>
          <w:spacing w:val="-1"/>
        </w:rPr>
        <w:tab/>
      </w:r>
      <w:r>
        <w:t>§</w:t>
      </w:r>
      <w:r>
        <w:tab/>
      </w:r>
      <w:r>
        <w:rPr>
          <w:spacing w:val="-1"/>
        </w:rPr>
        <w:t>CIVIL NO.</w:t>
      </w:r>
    </w:p>
    <w:p w14:paraId="08A10895" w14:textId="77777777" w:rsidR="00073BDB" w:rsidRDefault="00E93738">
      <w:pPr>
        <w:pStyle w:val="BodyText"/>
        <w:spacing w:before="3"/>
        <w:ind w:left="4700" w:right="4719" w:firstLine="0"/>
        <w:jc w:val="center"/>
      </w:pPr>
      <w:r>
        <w:t>§</w:t>
      </w:r>
    </w:p>
    <w:p w14:paraId="24D2F6CD" w14:textId="77777777" w:rsidR="00073BDB" w:rsidRDefault="00E93738">
      <w:pPr>
        <w:pStyle w:val="BodyText"/>
        <w:spacing w:before="3"/>
        <w:ind w:left="4700" w:right="4719" w:firstLine="0"/>
        <w:jc w:val="center"/>
      </w:pPr>
      <w:r>
        <w:t>§</w:t>
      </w:r>
    </w:p>
    <w:p w14:paraId="4C52D291" w14:textId="77777777" w:rsidR="00073BDB" w:rsidRDefault="00073BD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64D214" w14:textId="77777777" w:rsidR="00073BDB" w:rsidRDefault="00073BDB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14:paraId="56DC1518" w14:textId="77777777" w:rsidR="00073BDB" w:rsidRPr="00CB1C15" w:rsidRDefault="00E93738" w:rsidP="00C34E6D">
      <w:pPr>
        <w:pStyle w:val="Heading1"/>
        <w:ind w:left="0" w:right="40" w:firstLine="0"/>
        <w:jc w:val="center"/>
        <w:rPr>
          <w:b w:val="0"/>
          <w:bCs w:val="0"/>
          <w:u w:val="single"/>
        </w:rPr>
      </w:pPr>
      <w:r w:rsidRPr="00CB1C15">
        <w:rPr>
          <w:spacing w:val="-1"/>
          <w:u w:val="single"/>
        </w:rPr>
        <w:t>AMENDED DISCOVERY ORDER</w:t>
      </w:r>
    </w:p>
    <w:p w14:paraId="54220CAA" w14:textId="77777777" w:rsidR="00073BDB" w:rsidRDefault="00073BDB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4CB285" w14:textId="77777777" w:rsidR="00073BDB" w:rsidRDefault="00E93738">
      <w:pPr>
        <w:pStyle w:val="BodyText"/>
        <w:spacing w:before="0" w:line="486" w:lineRule="auto"/>
        <w:ind w:left="100" w:right="118" w:firstLine="720"/>
        <w:jc w:val="both"/>
      </w:pPr>
      <w:r>
        <w:t>After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review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pleaded</w:t>
      </w:r>
      <w:r>
        <w:rPr>
          <w:spacing w:val="31"/>
        </w:rPr>
        <w:t xml:space="preserve"> </w:t>
      </w:r>
      <w:r>
        <w:rPr>
          <w:spacing w:val="-1"/>
        </w:rPr>
        <w:t>claims</w:t>
      </w:r>
      <w:r>
        <w:rPr>
          <w:spacing w:val="31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rPr>
          <w:spacing w:val="-1"/>
        </w:rPr>
        <w:t>defenses</w:t>
      </w:r>
      <w:r>
        <w:rPr>
          <w:spacing w:val="31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this</w:t>
      </w:r>
      <w:r>
        <w:rPr>
          <w:spacing w:val="31"/>
        </w:rPr>
        <w:t xml:space="preserve"> </w:t>
      </w:r>
      <w:r>
        <w:t>action,</w:t>
      </w:r>
      <w:r>
        <w:rPr>
          <w:spacing w:val="31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furtherance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management</w:t>
      </w:r>
      <w:r>
        <w:rPr>
          <w:spacing w:val="16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court’s</w:t>
      </w:r>
      <w:r>
        <w:rPr>
          <w:spacing w:val="14"/>
        </w:rPr>
        <w:t xml:space="preserve"> </w:t>
      </w:r>
      <w:r>
        <w:t>docket</w:t>
      </w:r>
      <w:r>
        <w:rPr>
          <w:spacing w:val="14"/>
        </w:rPr>
        <w:t xml:space="preserve"> </w:t>
      </w:r>
      <w:r>
        <w:t>under</w:t>
      </w:r>
      <w:r>
        <w:rPr>
          <w:spacing w:val="14"/>
        </w:rPr>
        <w:t xml:space="preserve"> </w:t>
      </w:r>
      <w:r>
        <w:t>Fed.</w:t>
      </w:r>
      <w:r>
        <w:rPr>
          <w:spacing w:val="14"/>
        </w:rPr>
        <w:t xml:space="preserve"> </w:t>
      </w:r>
      <w:r>
        <w:t>R.</w:t>
      </w:r>
      <w:r>
        <w:rPr>
          <w:spacing w:val="12"/>
        </w:rPr>
        <w:t xml:space="preserve"> </w:t>
      </w:r>
      <w:r>
        <w:t>Civ.</w:t>
      </w:r>
      <w:r>
        <w:rPr>
          <w:spacing w:val="14"/>
        </w:rPr>
        <w:t xml:space="preserve"> </w:t>
      </w:r>
      <w:r>
        <w:t>P.</w:t>
      </w:r>
      <w:r>
        <w:rPr>
          <w:spacing w:val="14"/>
        </w:rPr>
        <w:t xml:space="preserve"> </w:t>
      </w:r>
      <w:r>
        <w:t>16,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receiving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input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 xml:space="preserve">parties to this action, it is ORDERED AS </w:t>
      </w:r>
      <w:r>
        <w:rPr>
          <w:spacing w:val="-1"/>
        </w:rPr>
        <w:t>FOLLOWS:</w:t>
      </w:r>
    </w:p>
    <w:p w14:paraId="4E696D36" w14:textId="77777777" w:rsidR="00073BDB" w:rsidRDefault="00E93738">
      <w:pPr>
        <w:pStyle w:val="BodyText"/>
        <w:numPr>
          <w:ilvl w:val="0"/>
          <w:numId w:val="1"/>
        </w:numPr>
        <w:tabs>
          <w:tab w:val="left" w:pos="820"/>
        </w:tabs>
        <w:spacing w:before="14" w:line="487" w:lineRule="auto"/>
        <w:ind w:right="117"/>
        <w:jc w:val="both"/>
      </w:pPr>
      <w:r>
        <w:rPr>
          <w:b/>
        </w:rPr>
        <w:t>Disclosures.</w:t>
      </w:r>
      <w:r>
        <w:rPr>
          <w:b/>
          <w:spacing w:val="31"/>
        </w:rPr>
        <w:t xml:space="preserve"> </w:t>
      </w:r>
      <w:r>
        <w:t>Except</w:t>
      </w:r>
      <w:r>
        <w:rPr>
          <w:spacing w:val="45"/>
        </w:rPr>
        <w:t xml:space="preserve"> </w:t>
      </w:r>
      <w:r>
        <w:t>as</w:t>
      </w:r>
      <w:r>
        <w:rPr>
          <w:spacing w:val="45"/>
        </w:rPr>
        <w:t xml:space="preserve"> </w:t>
      </w:r>
      <w:r>
        <w:t>provided</w:t>
      </w:r>
      <w:r>
        <w:rPr>
          <w:spacing w:val="45"/>
        </w:rPr>
        <w:t xml:space="preserve"> </w:t>
      </w:r>
      <w:r>
        <w:t>by</w:t>
      </w:r>
      <w:r>
        <w:rPr>
          <w:spacing w:val="45"/>
        </w:rPr>
        <w:t xml:space="preserve"> </w:t>
      </w:r>
      <w:r>
        <w:t>paragraph</w:t>
      </w:r>
      <w:r>
        <w:rPr>
          <w:spacing w:val="45"/>
        </w:rPr>
        <w:t xml:space="preserve"> </w:t>
      </w:r>
      <w:r>
        <w:t>1(j),</w:t>
      </w:r>
      <w:r>
        <w:rPr>
          <w:spacing w:val="45"/>
        </w:rPr>
        <w:t xml:space="preserve"> </w:t>
      </w:r>
      <w:r>
        <w:t>within</w:t>
      </w:r>
      <w:r>
        <w:rPr>
          <w:spacing w:val="45"/>
        </w:rPr>
        <w:t xml:space="preserve"> </w:t>
      </w:r>
      <w:r>
        <w:t>thirty</w:t>
      </w:r>
      <w:r>
        <w:rPr>
          <w:spacing w:val="45"/>
        </w:rPr>
        <w:t xml:space="preserve"> </w:t>
      </w:r>
      <w:r>
        <w:t>(30)</w:t>
      </w:r>
      <w:r>
        <w:rPr>
          <w:spacing w:val="45"/>
        </w:rPr>
        <w:t xml:space="preserve"> </w:t>
      </w:r>
      <w:r>
        <w:t>days</w:t>
      </w:r>
      <w:r>
        <w:rPr>
          <w:spacing w:val="45"/>
        </w:rPr>
        <w:t xml:space="preserve"> </w:t>
      </w:r>
      <w:r>
        <w:t>after</w:t>
      </w:r>
      <w:r>
        <w:rPr>
          <w:spacing w:val="45"/>
        </w:rPr>
        <w:t xml:space="preserve"> </w:t>
      </w:r>
      <w:r>
        <w:t>the Scheduling</w:t>
      </w:r>
      <w:r>
        <w:rPr>
          <w:spacing w:val="56"/>
        </w:rPr>
        <w:t xml:space="preserve"> </w:t>
      </w:r>
      <w:r>
        <w:t>Conference,</w:t>
      </w:r>
      <w:r>
        <w:rPr>
          <w:spacing w:val="56"/>
        </w:rPr>
        <w:t xml:space="preserve"> </w:t>
      </w:r>
      <w:r>
        <w:t>each</w:t>
      </w:r>
      <w:r>
        <w:rPr>
          <w:spacing w:val="56"/>
        </w:rPr>
        <w:t xml:space="preserve"> </w:t>
      </w:r>
      <w:r>
        <w:t>party</w:t>
      </w:r>
      <w:r>
        <w:rPr>
          <w:spacing w:val="56"/>
        </w:rPr>
        <w:t xml:space="preserve"> </w:t>
      </w:r>
      <w:r>
        <w:t>shall</w:t>
      </w:r>
      <w:r>
        <w:rPr>
          <w:spacing w:val="56"/>
        </w:rPr>
        <w:t xml:space="preserve"> </w:t>
      </w:r>
      <w:r>
        <w:rPr>
          <w:spacing w:val="-1"/>
        </w:rPr>
        <w:t>disclose</w:t>
      </w:r>
      <w:r>
        <w:rPr>
          <w:spacing w:val="56"/>
        </w:rPr>
        <w:t xml:space="preserve"> </w:t>
      </w:r>
      <w:r>
        <w:t>to</w:t>
      </w:r>
      <w:r>
        <w:rPr>
          <w:spacing w:val="56"/>
        </w:rPr>
        <w:t xml:space="preserve"> </w:t>
      </w:r>
      <w:r>
        <w:t>every</w:t>
      </w:r>
      <w:r>
        <w:rPr>
          <w:spacing w:val="56"/>
        </w:rPr>
        <w:t xml:space="preserve"> </w:t>
      </w:r>
      <w:r>
        <w:t>other</w:t>
      </w:r>
      <w:r>
        <w:rPr>
          <w:spacing w:val="56"/>
        </w:rPr>
        <w:t xml:space="preserve"> </w:t>
      </w:r>
      <w:r>
        <w:t>party</w:t>
      </w:r>
      <w:r>
        <w:rPr>
          <w:spacing w:val="56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following</w:t>
      </w:r>
      <w:r>
        <w:rPr>
          <w:spacing w:val="28"/>
        </w:rPr>
        <w:t xml:space="preserve"> </w:t>
      </w:r>
      <w:r>
        <w:rPr>
          <w:spacing w:val="-1"/>
        </w:rPr>
        <w:t>information:</w:t>
      </w:r>
    </w:p>
    <w:p w14:paraId="3D8F82BD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before="8"/>
        <w:jc w:val="left"/>
      </w:pPr>
      <w:r>
        <w:t xml:space="preserve">the correct </w:t>
      </w:r>
      <w:r>
        <w:rPr>
          <w:spacing w:val="-1"/>
        </w:rPr>
        <w:t>names</w:t>
      </w:r>
      <w:r>
        <w:t xml:space="preserve"> of</w:t>
      </w:r>
      <w:r>
        <w:rPr>
          <w:spacing w:val="-1"/>
        </w:rPr>
        <w:t xml:space="preserve"> </w:t>
      </w:r>
      <w:r>
        <w:t>the parties to the lawsuit;</w:t>
      </w:r>
    </w:p>
    <w:p w14:paraId="4597697F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5CB708FF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before="0"/>
        <w:ind w:left="1539" w:hanging="719"/>
        <w:jc w:val="left"/>
      </w:pPr>
      <w:r>
        <w:t xml:space="preserve">the </w:t>
      </w:r>
      <w:r>
        <w:rPr>
          <w:spacing w:val="-1"/>
        </w:rPr>
        <w:t>name,</w:t>
      </w:r>
      <w:r>
        <w:t xml:space="preserve"> address, and telephone </w:t>
      </w:r>
      <w:r>
        <w:rPr>
          <w:spacing w:val="-1"/>
        </w:rPr>
        <w:t>number</w:t>
      </w:r>
      <w:r>
        <w:t xml:space="preserve"> of any potential parties;</w:t>
      </w:r>
    </w:p>
    <w:p w14:paraId="74E112FF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79A2C435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before="0" w:line="486" w:lineRule="auto"/>
        <w:ind w:right="114"/>
        <w:jc w:val="both"/>
      </w:pPr>
      <w:r>
        <w:t>the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theories</w:t>
      </w:r>
      <w:r>
        <w:rPr>
          <w:spacing w:val="2"/>
        </w:rPr>
        <w:t xml:space="preserve"> </w:t>
      </w:r>
      <w:r>
        <w:t>and,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general,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factual</w:t>
      </w:r>
      <w:r>
        <w:rPr>
          <w:spacing w:val="1"/>
        </w:rPr>
        <w:t xml:space="preserve"> </w:t>
      </w:r>
      <w:r>
        <w:t>bases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disclosing</w:t>
      </w:r>
      <w:r>
        <w:rPr>
          <w:spacing w:val="1"/>
        </w:rPr>
        <w:t xml:space="preserve"> </w:t>
      </w:r>
      <w:r>
        <w:t>party’s</w:t>
      </w:r>
      <w:r>
        <w:rPr>
          <w:spacing w:val="1"/>
        </w:rPr>
        <w:t xml:space="preserve"> </w:t>
      </w:r>
      <w:r>
        <w:rPr>
          <w:spacing w:val="-1"/>
        </w:rPr>
        <w:t>claims</w:t>
      </w:r>
      <w:r>
        <w:rPr>
          <w:spacing w:val="27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defenses</w:t>
      </w:r>
      <w:r>
        <w:rPr>
          <w:spacing w:val="-3"/>
        </w:rPr>
        <w:t xml:space="preserve"> </w:t>
      </w:r>
      <w:r>
        <w:t>(the</w:t>
      </w:r>
      <w:r>
        <w:rPr>
          <w:spacing w:val="-3"/>
        </w:rPr>
        <w:t xml:space="preserve"> </w:t>
      </w:r>
      <w:r>
        <w:t>disclosing</w:t>
      </w:r>
      <w:r>
        <w:rPr>
          <w:spacing w:val="-3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marshal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evidence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rPr>
          <w:spacing w:val="-1"/>
        </w:rPr>
        <w:t>may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-1"/>
        </w:rPr>
        <w:t>offered</w:t>
      </w:r>
      <w:r>
        <w:rPr>
          <w:spacing w:val="23"/>
        </w:rPr>
        <w:t xml:space="preserve"> </w:t>
      </w:r>
      <w:r>
        <w:t>at trial);</w:t>
      </w:r>
    </w:p>
    <w:p w14:paraId="744E23F4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line="486" w:lineRule="auto"/>
        <w:ind w:right="117"/>
        <w:jc w:val="both"/>
      </w:pPr>
      <w:r>
        <w:t>the</w:t>
      </w:r>
      <w:r>
        <w:rPr>
          <w:spacing w:val="-3"/>
        </w:rPr>
        <w:t xml:space="preserve"> </w:t>
      </w:r>
      <w:r>
        <w:rPr>
          <w:spacing w:val="-1"/>
        </w:rPr>
        <w:t>name,</w:t>
      </w:r>
      <w:r>
        <w:rPr>
          <w:spacing w:val="-3"/>
        </w:rPr>
        <w:t xml:space="preserve"> </w:t>
      </w:r>
      <w:r>
        <w:t>address,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telephone</w:t>
      </w:r>
      <w:r>
        <w:rPr>
          <w:spacing w:val="-3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persons</w:t>
      </w:r>
      <w:r>
        <w:rPr>
          <w:spacing w:val="-2"/>
        </w:rPr>
        <w:t xml:space="preserve"> </w:t>
      </w:r>
      <w:r>
        <w:t>having</w:t>
      </w:r>
      <w:r>
        <w:rPr>
          <w:spacing w:val="-2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relevant</w:t>
      </w:r>
      <w:r>
        <w:rPr>
          <w:spacing w:val="28"/>
        </w:rPr>
        <w:t xml:space="preserve"> </w:t>
      </w:r>
      <w:r>
        <w:t>facts,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brief</w:t>
      </w:r>
      <w:r>
        <w:rPr>
          <w:spacing w:val="4"/>
        </w:rPr>
        <w:t xml:space="preserve"> </w:t>
      </w:r>
      <w:r>
        <w:rPr>
          <w:spacing w:val="-1"/>
        </w:rPr>
        <w:t>statement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each</w:t>
      </w:r>
      <w:r>
        <w:rPr>
          <w:spacing w:val="5"/>
        </w:rPr>
        <w:t xml:space="preserve"> </w:t>
      </w:r>
      <w:r>
        <w:t>identified</w:t>
      </w:r>
      <w:r>
        <w:rPr>
          <w:spacing w:val="5"/>
        </w:rPr>
        <w:t xml:space="preserve"> </w:t>
      </w:r>
      <w:r>
        <w:t>person’s</w:t>
      </w:r>
      <w:r>
        <w:rPr>
          <w:spacing w:val="5"/>
        </w:rPr>
        <w:t xml:space="preserve"> </w:t>
      </w:r>
      <w:r>
        <w:t>connection</w:t>
      </w:r>
      <w:r>
        <w:rPr>
          <w:spacing w:val="5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case,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brief,</w:t>
      </w:r>
      <w:r>
        <w:rPr>
          <w:spacing w:val="-4"/>
        </w:rPr>
        <w:t xml:space="preserve"> </w:t>
      </w:r>
      <w:r>
        <w:t>fair</w:t>
      </w:r>
      <w:r>
        <w:rPr>
          <w:spacing w:val="-4"/>
        </w:rPr>
        <w:t xml:space="preserve"> </w:t>
      </w:r>
      <w:r>
        <w:rPr>
          <w:spacing w:val="-1"/>
        </w:rPr>
        <w:t>summary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substance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t>known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person;</w:t>
      </w:r>
    </w:p>
    <w:p w14:paraId="74C64DD6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line="486" w:lineRule="auto"/>
        <w:ind w:right="116"/>
        <w:jc w:val="both"/>
      </w:pPr>
      <w:r>
        <w:t>any</w:t>
      </w:r>
      <w:r>
        <w:rPr>
          <w:spacing w:val="3"/>
        </w:rPr>
        <w:t xml:space="preserve"> </w:t>
      </w:r>
      <w:r>
        <w:rPr>
          <w:spacing w:val="-1"/>
        </w:rPr>
        <w:t>indemnity</w:t>
      </w:r>
      <w:r>
        <w:rPr>
          <w:spacing w:val="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insuring</w:t>
      </w:r>
      <w:r>
        <w:rPr>
          <w:spacing w:val="3"/>
        </w:rPr>
        <w:t xml:space="preserve"> </w:t>
      </w:r>
      <w:r>
        <w:rPr>
          <w:spacing w:val="-1"/>
        </w:rPr>
        <w:t>agreements</w:t>
      </w:r>
      <w:r>
        <w:rPr>
          <w:spacing w:val="3"/>
        </w:rPr>
        <w:t xml:space="preserve"> </w:t>
      </w:r>
      <w:r>
        <w:t>under</w:t>
      </w:r>
      <w:r>
        <w:rPr>
          <w:spacing w:val="3"/>
        </w:rPr>
        <w:t xml:space="preserve"> </w:t>
      </w:r>
      <w:r>
        <w:t>which</w:t>
      </w:r>
      <w:r>
        <w:rPr>
          <w:spacing w:val="3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person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entity</w:t>
      </w:r>
      <w:r>
        <w:rPr>
          <w:spacing w:val="3"/>
        </w:rPr>
        <w:t xml:space="preserve"> </w:t>
      </w:r>
      <w:r>
        <w:t>carrying</w:t>
      </w:r>
      <w:r>
        <w:rPr>
          <w:spacing w:val="31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insurance</w:t>
      </w:r>
      <w:r>
        <w:rPr>
          <w:spacing w:val="-10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rPr>
          <w:spacing w:val="-1"/>
        </w:rP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liable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satisfy</w:t>
      </w:r>
      <w:r>
        <w:rPr>
          <w:spacing w:val="-10"/>
        </w:rPr>
        <w:t xml:space="preserve"> </w:t>
      </w:r>
      <w:r>
        <w:t>part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judgment</w:t>
      </w:r>
      <w:r>
        <w:rPr>
          <w:spacing w:val="-10"/>
        </w:rPr>
        <w:t xml:space="preserve"> </w:t>
      </w:r>
      <w:r>
        <w:t>entered</w:t>
      </w:r>
      <w:r>
        <w:rPr>
          <w:spacing w:val="-10"/>
        </w:rPr>
        <w:t xml:space="preserve"> </w:t>
      </w:r>
      <w:r>
        <w:t>in</w:t>
      </w:r>
    </w:p>
    <w:p w14:paraId="76A4F0DE" w14:textId="77777777" w:rsidR="00073BDB" w:rsidRDefault="00073BDB">
      <w:pPr>
        <w:spacing w:line="486" w:lineRule="auto"/>
        <w:jc w:val="both"/>
        <w:sectPr w:rsidR="00073BDB">
          <w:footerReference w:type="default" r:id="rId7"/>
          <w:type w:val="continuous"/>
          <w:pgSz w:w="12240" w:h="15840"/>
          <w:pgMar w:top="1400" w:right="1320" w:bottom="280" w:left="1340" w:header="720" w:footer="720" w:gutter="0"/>
          <w:cols w:space="720"/>
        </w:sectPr>
      </w:pPr>
    </w:p>
    <w:p w14:paraId="30B964AB" w14:textId="77777777" w:rsidR="00073BDB" w:rsidRDefault="00E93738">
      <w:pPr>
        <w:pStyle w:val="BodyText"/>
        <w:spacing w:before="41"/>
        <w:ind w:left="1160" w:firstLine="0"/>
      </w:pPr>
      <w:r>
        <w:lastRenderedPageBreak/>
        <w:t>this</w:t>
      </w:r>
      <w:r>
        <w:rPr>
          <w:spacing w:val="-10"/>
        </w:rPr>
        <w:t xml:space="preserve"> </w:t>
      </w:r>
      <w:r>
        <w:t>action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rPr>
          <w:spacing w:val="-1"/>
        </w:rPr>
        <w:t>indemnify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rPr>
          <w:spacing w:val="-1"/>
        </w:rPr>
        <w:t>reimburse</w:t>
      </w:r>
      <w:r>
        <w:rPr>
          <w:spacing w:val="-12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rPr>
          <w:spacing w:val="-1"/>
        </w:rPr>
        <w:t>payments</w:t>
      </w:r>
      <w:r>
        <w:rPr>
          <w:spacing w:val="-10"/>
        </w:rPr>
        <w:t xml:space="preserve"> </w:t>
      </w:r>
      <w:r>
        <w:rPr>
          <w:spacing w:val="-1"/>
        </w:rPr>
        <w:t>made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satisfy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judgment;</w:t>
      </w:r>
      <w:proofErr w:type="gramEnd"/>
    </w:p>
    <w:p w14:paraId="5357BCE0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67F5C586" w14:textId="77777777" w:rsidR="00073BDB" w:rsidRDefault="00E93738">
      <w:pPr>
        <w:pStyle w:val="BodyText"/>
        <w:numPr>
          <w:ilvl w:val="1"/>
          <w:numId w:val="1"/>
        </w:numPr>
        <w:tabs>
          <w:tab w:val="left" w:pos="1160"/>
        </w:tabs>
        <w:spacing w:before="0"/>
        <w:ind w:left="1159" w:hanging="719"/>
        <w:jc w:val="left"/>
      </w:pPr>
      <w:r>
        <w:t xml:space="preserve">any </w:t>
      </w:r>
      <w:r>
        <w:rPr>
          <w:spacing w:val="-1"/>
        </w:rPr>
        <w:t>settlement</w:t>
      </w:r>
      <w:r>
        <w:t xml:space="preserve"> </w:t>
      </w:r>
      <w:r>
        <w:rPr>
          <w:spacing w:val="-1"/>
        </w:rPr>
        <w:t>agreements</w:t>
      </w:r>
      <w:r>
        <w:t xml:space="preserve"> relevant to the subject </w:t>
      </w:r>
      <w:r>
        <w:rPr>
          <w:spacing w:val="-1"/>
        </w:rPr>
        <w:t>matter</w:t>
      </w:r>
      <w:r>
        <w:t xml:space="preserve"> of</w:t>
      </w:r>
      <w:r>
        <w:rPr>
          <w:spacing w:val="-1"/>
        </w:rPr>
        <w:t xml:space="preserve"> </w:t>
      </w:r>
      <w:r>
        <w:t>this action;</w:t>
      </w:r>
    </w:p>
    <w:p w14:paraId="5AA791F3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6997032C" w14:textId="77777777" w:rsidR="00073BDB" w:rsidRDefault="00E93738">
      <w:pPr>
        <w:pStyle w:val="BodyText"/>
        <w:numPr>
          <w:ilvl w:val="1"/>
          <w:numId w:val="1"/>
        </w:numPr>
        <w:tabs>
          <w:tab w:val="left" w:pos="1160"/>
        </w:tabs>
        <w:spacing w:before="0"/>
        <w:ind w:left="1159" w:hanging="719"/>
        <w:jc w:val="left"/>
      </w:pPr>
      <w:r>
        <w:t xml:space="preserve">any witness </w:t>
      </w:r>
      <w:r>
        <w:rPr>
          <w:spacing w:val="-1"/>
        </w:rPr>
        <w:t>statements</w:t>
      </w:r>
      <w:r>
        <w:t xml:space="preserve"> described in </w:t>
      </w:r>
      <w:r w:rsidRPr="00881EAD">
        <w:rPr>
          <w:smallCaps/>
        </w:rPr>
        <w:t>Tex. R. Civ. P.</w:t>
      </w:r>
      <w:r>
        <w:t xml:space="preserve"> </w:t>
      </w:r>
      <w:proofErr w:type="gramStart"/>
      <w:r>
        <w:t>192.3(h);</w:t>
      </w:r>
      <w:proofErr w:type="gramEnd"/>
    </w:p>
    <w:p w14:paraId="61619E67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7906B313" w14:textId="77777777" w:rsidR="00073BDB" w:rsidRDefault="00E93738">
      <w:pPr>
        <w:pStyle w:val="BodyText"/>
        <w:numPr>
          <w:ilvl w:val="1"/>
          <w:numId w:val="1"/>
        </w:numPr>
        <w:tabs>
          <w:tab w:val="left" w:pos="1161"/>
        </w:tabs>
        <w:spacing w:before="0" w:line="486" w:lineRule="auto"/>
        <w:ind w:left="1160" w:right="116"/>
        <w:jc w:val="both"/>
      </w:pP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suit</w:t>
      </w:r>
      <w:r>
        <w:rPr>
          <w:spacing w:val="-6"/>
        </w:rPr>
        <w:t xml:space="preserve"> </w:t>
      </w:r>
      <w:r>
        <w:t>alleging</w:t>
      </w:r>
      <w:r>
        <w:rPr>
          <w:spacing w:val="-6"/>
        </w:rPr>
        <w:t xml:space="preserve"> </w:t>
      </w:r>
      <w:r>
        <w:t>physical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mental</w:t>
      </w:r>
      <w:r>
        <w:rPr>
          <w:spacing w:val="-6"/>
        </w:rPr>
        <w:t xml:space="preserve"> </w:t>
      </w:r>
      <w:r>
        <w:rPr>
          <w:spacing w:val="-1"/>
        </w:rPr>
        <w:t>injury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damages</w:t>
      </w:r>
      <w:r>
        <w:rPr>
          <w:spacing w:val="-7"/>
        </w:rPr>
        <w:t xml:space="preserve"> </w:t>
      </w:r>
      <w:r>
        <w:t>from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occurrence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is</w:t>
      </w:r>
      <w:r>
        <w:rPr>
          <w:spacing w:val="29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subject</w:t>
      </w:r>
      <w:r>
        <w:rPr>
          <w:spacing w:val="-16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case,</w:t>
      </w:r>
      <w:r>
        <w:rPr>
          <w:spacing w:val="-16"/>
        </w:rPr>
        <w:t xml:space="preserve"> </w:t>
      </w:r>
      <w:r>
        <w:t>all</w:t>
      </w:r>
      <w:r>
        <w:rPr>
          <w:spacing w:val="-16"/>
        </w:rPr>
        <w:t xml:space="preserve"> </w:t>
      </w:r>
      <w:r>
        <w:rPr>
          <w:spacing w:val="-1"/>
        </w:rPr>
        <w:t>medical</w:t>
      </w:r>
      <w:r>
        <w:rPr>
          <w:spacing w:val="-16"/>
        </w:rPr>
        <w:t xml:space="preserve"> </w:t>
      </w:r>
      <w:r>
        <w:t>records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bills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are</w:t>
      </w:r>
      <w:r>
        <w:rPr>
          <w:spacing w:val="-15"/>
        </w:rPr>
        <w:t xml:space="preserve"> </w:t>
      </w:r>
      <w:r>
        <w:t>reasonably</w:t>
      </w:r>
      <w:r>
        <w:rPr>
          <w:spacing w:val="-15"/>
        </w:rPr>
        <w:t xml:space="preserve"> </w:t>
      </w:r>
      <w:r>
        <w:t>related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injuries</w:t>
      </w:r>
      <w:r>
        <w:rPr>
          <w:spacing w:val="35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rPr>
          <w:spacing w:val="-1"/>
        </w:rPr>
        <w:t>damages</w:t>
      </w:r>
      <w:r>
        <w:rPr>
          <w:spacing w:val="35"/>
        </w:rPr>
        <w:t xml:space="preserve"> </w:t>
      </w:r>
      <w:r>
        <w:t>asserted</w:t>
      </w:r>
      <w:r>
        <w:rPr>
          <w:spacing w:val="35"/>
        </w:rPr>
        <w:t xml:space="preserve"> </w:t>
      </w:r>
      <w:r>
        <w:t>or,</w:t>
      </w:r>
      <w:r>
        <w:rPr>
          <w:spacing w:val="35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lieu</w:t>
      </w:r>
      <w:r>
        <w:rPr>
          <w:spacing w:val="35"/>
        </w:rPr>
        <w:t xml:space="preserve"> </w:t>
      </w:r>
      <w:r>
        <w:rPr>
          <w:spacing w:val="-1"/>
        </w:rPr>
        <w:t>thereof,</w:t>
      </w:r>
      <w:r>
        <w:rPr>
          <w:spacing w:val="34"/>
        </w:rPr>
        <w:t xml:space="preserve"> </w:t>
      </w:r>
      <w:r>
        <w:t>an</w:t>
      </w:r>
      <w:r>
        <w:rPr>
          <w:spacing w:val="35"/>
        </w:rPr>
        <w:t xml:space="preserve"> </w:t>
      </w:r>
      <w:r>
        <w:t>authorization</w:t>
      </w:r>
      <w:r>
        <w:rPr>
          <w:spacing w:val="35"/>
        </w:rPr>
        <w:t xml:space="preserve"> </w:t>
      </w:r>
      <w:r>
        <w:rPr>
          <w:spacing w:val="-1"/>
        </w:rPr>
        <w:t>permitting</w:t>
      </w:r>
      <w:r>
        <w:rPr>
          <w:spacing w:val="35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disclosure of</w:t>
      </w:r>
      <w:r>
        <w:rPr>
          <w:spacing w:val="-1"/>
        </w:rPr>
        <w:t xml:space="preserve"> </w:t>
      </w:r>
      <w:r>
        <w:t xml:space="preserve">such </w:t>
      </w:r>
      <w:r>
        <w:rPr>
          <w:spacing w:val="-1"/>
        </w:rPr>
        <w:t>medical</w:t>
      </w:r>
      <w:r>
        <w:t xml:space="preserve"> records and bills;</w:t>
      </w:r>
    </w:p>
    <w:p w14:paraId="1110E20E" w14:textId="77777777" w:rsidR="00073BDB" w:rsidRDefault="00E93738">
      <w:pPr>
        <w:pStyle w:val="BodyText"/>
        <w:numPr>
          <w:ilvl w:val="1"/>
          <w:numId w:val="1"/>
        </w:numPr>
        <w:tabs>
          <w:tab w:val="left" w:pos="1160"/>
        </w:tabs>
        <w:spacing w:line="486" w:lineRule="auto"/>
        <w:ind w:left="1160" w:right="116"/>
        <w:jc w:val="both"/>
      </w:pP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suit</w:t>
      </w:r>
      <w:r>
        <w:rPr>
          <w:spacing w:val="-6"/>
        </w:rPr>
        <w:t xml:space="preserve"> </w:t>
      </w:r>
      <w:r>
        <w:t>alleging</w:t>
      </w:r>
      <w:r>
        <w:rPr>
          <w:spacing w:val="-6"/>
        </w:rPr>
        <w:t xml:space="preserve"> </w:t>
      </w:r>
      <w:r>
        <w:t>physical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mental</w:t>
      </w:r>
      <w:r>
        <w:rPr>
          <w:spacing w:val="-6"/>
        </w:rPr>
        <w:t xml:space="preserve"> </w:t>
      </w:r>
      <w:r>
        <w:rPr>
          <w:spacing w:val="-1"/>
        </w:rPr>
        <w:t>injury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damages</w:t>
      </w:r>
      <w:r>
        <w:rPr>
          <w:spacing w:val="-7"/>
        </w:rPr>
        <w:t xml:space="preserve"> </w:t>
      </w:r>
      <w:r>
        <w:t>from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occurrence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subject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case,</w:t>
      </w:r>
      <w:r>
        <w:rPr>
          <w:spacing w:val="-12"/>
        </w:rPr>
        <w:t xml:space="preserve"> </w:t>
      </w:r>
      <w:r>
        <w:t>all</w:t>
      </w:r>
      <w:r>
        <w:rPr>
          <w:spacing w:val="-12"/>
        </w:rPr>
        <w:t xml:space="preserve"> </w:t>
      </w:r>
      <w:r>
        <w:rPr>
          <w:spacing w:val="-1"/>
        </w:rPr>
        <w:t>medical</w:t>
      </w:r>
      <w:r>
        <w:rPr>
          <w:spacing w:val="-12"/>
        </w:rPr>
        <w:t xml:space="preserve"> </w:t>
      </w:r>
      <w:r>
        <w:rPr>
          <w:spacing w:val="-1"/>
        </w:rPr>
        <w:t>records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bills</w:t>
      </w:r>
      <w:r>
        <w:rPr>
          <w:spacing w:val="-12"/>
        </w:rPr>
        <w:t xml:space="preserve"> </w:t>
      </w:r>
      <w:r>
        <w:t>obtained</w:t>
      </w:r>
      <w:r>
        <w:rPr>
          <w:spacing w:val="-12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disclosing</w:t>
      </w:r>
      <w:r>
        <w:rPr>
          <w:spacing w:val="-12"/>
        </w:rPr>
        <w:t xml:space="preserve"> </w:t>
      </w:r>
      <w:r>
        <w:t>party</w:t>
      </w:r>
      <w:r>
        <w:rPr>
          <w:spacing w:val="21"/>
        </w:rPr>
        <w:t xml:space="preserve"> </w:t>
      </w:r>
      <w:r>
        <w:t>by virtue of an authorization furnished by the requesting party; and</w:t>
      </w:r>
    </w:p>
    <w:p w14:paraId="4FBCFA31" w14:textId="77777777" w:rsidR="00073BDB" w:rsidRDefault="00E93738">
      <w:pPr>
        <w:pStyle w:val="BodyText"/>
        <w:numPr>
          <w:ilvl w:val="1"/>
          <w:numId w:val="1"/>
        </w:numPr>
        <w:tabs>
          <w:tab w:val="left" w:pos="1160"/>
        </w:tabs>
        <w:spacing w:line="486" w:lineRule="auto"/>
        <w:ind w:left="1160" w:right="116"/>
        <w:jc w:val="both"/>
      </w:pPr>
      <w:r>
        <w:rPr>
          <w:spacing w:val="-1"/>
        </w:rPr>
        <w:t>for</w:t>
      </w:r>
      <w:r>
        <w:rPr>
          <w:spacing w:val="4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testifying</w:t>
      </w:r>
      <w:r>
        <w:rPr>
          <w:spacing w:val="4"/>
        </w:rPr>
        <w:t xml:space="preserve"> </w:t>
      </w:r>
      <w:r>
        <w:t>expert,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date</w:t>
      </w:r>
      <w:r>
        <w:rPr>
          <w:spacing w:val="4"/>
        </w:rPr>
        <w:t xml:space="preserve"> </w:t>
      </w:r>
      <w:r>
        <w:rPr>
          <w:spacing w:val="-1"/>
        </w:rPr>
        <w:t>set</w:t>
      </w:r>
      <w:r>
        <w:rPr>
          <w:spacing w:val="3"/>
        </w:rPr>
        <w:t xml:space="preserve"> </w:t>
      </w:r>
      <w:r>
        <w:t>by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court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Docket</w:t>
      </w:r>
      <w:r>
        <w:rPr>
          <w:spacing w:val="3"/>
        </w:rPr>
        <w:t xml:space="preserve"> </w:t>
      </w:r>
      <w:r>
        <w:t>Control</w:t>
      </w:r>
      <w:r>
        <w:rPr>
          <w:spacing w:val="3"/>
        </w:rPr>
        <w:t xml:space="preserve"> </w:t>
      </w:r>
      <w:r>
        <w:t>Order,</w:t>
      </w:r>
      <w:r>
        <w:rPr>
          <w:spacing w:val="26"/>
        </w:rPr>
        <w:t xml:space="preserve"> </w:t>
      </w:r>
      <w:r>
        <w:t>each party shall disclose to the other party or parties:</w:t>
      </w:r>
    </w:p>
    <w:p w14:paraId="1FD7121A" w14:textId="77777777" w:rsidR="00073BDB" w:rsidRDefault="00E93738">
      <w:pPr>
        <w:pStyle w:val="BodyText"/>
        <w:numPr>
          <w:ilvl w:val="2"/>
          <w:numId w:val="1"/>
        </w:numPr>
        <w:tabs>
          <w:tab w:val="left" w:pos="1880"/>
        </w:tabs>
        <w:jc w:val="left"/>
      </w:pPr>
      <w:r>
        <w:t xml:space="preserve">the expert’s </w:t>
      </w:r>
      <w:r>
        <w:rPr>
          <w:spacing w:val="-1"/>
        </w:rPr>
        <w:t>name,</w:t>
      </w:r>
      <w:r>
        <w:t xml:space="preserve"> address, and telephone </w:t>
      </w:r>
      <w:r>
        <w:rPr>
          <w:spacing w:val="-1"/>
        </w:rPr>
        <w:t>number;</w:t>
      </w:r>
    </w:p>
    <w:p w14:paraId="18DE434B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21C8518A" w14:textId="77777777" w:rsidR="00073BDB" w:rsidRDefault="00E93738">
      <w:pPr>
        <w:pStyle w:val="BodyText"/>
        <w:numPr>
          <w:ilvl w:val="2"/>
          <w:numId w:val="1"/>
        </w:numPr>
        <w:tabs>
          <w:tab w:val="left" w:pos="1881"/>
        </w:tabs>
        <w:spacing w:before="0"/>
        <w:jc w:val="left"/>
      </w:pPr>
      <w:r>
        <w:t xml:space="preserve">the subject </w:t>
      </w:r>
      <w:r>
        <w:rPr>
          <w:spacing w:val="-1"/>
        </w:rPr>
        <w:t>matter</w:t>
      </w:r>
      <w:r>
        <w:t xml:space="preserve"> on which the expert will </w:t>
      </w:r>
      <w:r>
        <w:rPr>
          <w:spacing w:val="-1"/>
        </w:rPr>
        <w:t>testify;</w:t>
      </w:r>
    </w:p>
    <w:p w14:paraId="1CECE4F1" w14:textId="77777777" w:rsidR="00073BDB" w:rsidRDefault="00073BDB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4717A1CE" w14:textId="77777777" w:rsidR="00073BDB" w:rsidRDefault="00E93738">
      <w:pPr>
        <w:pStyle w:val="BodyText"/>
        <w:numPr>
          <w:ilvl w:val="2"/>
          <w:numId w:val="1"/>
        </w:numPr>
        <w:tabs>
          <w:tab w:val="left" w:pos="1880"/>
        </w:tabs>
        <w:spacing w:before="0" w:line="486" w:lineRule="auto"/>
        <w:ind w:right="117"/>
        <w:jc w:val="both"/>
      </w:pP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witness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retained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specially</w:t>
      </w:r>
      <w:r>
        <w:rPr>
          <w:spacing w:val="-3"/>
        </w:rP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expert</w:t>
      </w:r>
      <w:r>
        <w:rPr>
          <w:spacing w:val="-3"/>
        </w:rPr>
        <w:t xml:space="preserve"> </w:t>
      </w:r>
      <w:r>
        <w:rPr>
          <w:spacing w:val="-1"/>
        </w:rPr>
        <w:t>testimony</w:t>
      </w:r>
      <w:r>
        <w:rPr>
          <w:spacing w:val="2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case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whose</w:t>
      </w:r>
      <w:r>
        <w:rPr>
          <w:spacing w:val="-5"/>
        </w:rPr>
        <w:t xml:space="preserve"> </w:t>
      </w:r>
      <w:r>
        <w:t>duties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rPr>
          <w:spacing w:val="-1"/>
        </w:rPr>
        <w:t>employee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disclosing</w:t>
      </w:r>
      <w:r>
        <w:rPr>
          <w:spacing w:val="-4"/>
        </w:rPr>
        <w:t xml:space="preserve"> </w:t>
      </w:r>
      <w:r>
        <w:t>party</w:t>
      </w:r>
      <w:r>
        <w:rPr>
          <w:spacing w:val="-4"/>
        </w:rPr>
        <w:t xml:space="preserve"> </w:t>
      </w:r>
      <w:r>
        <w:t>regularly</w:t>
      </w:r>
      <w:r>
        <w:rPr>
          <w:spacing w:val="25"/>
        </w:rPr>
        <w:t xml:space="preserve"> </w:t>
      </w:r>
      <w:r>
        <w:t xml:space="preserve">involve giving expert </w:t>
      </w:r>
      <w:r>
        <w:rPr>
          <w:spacing w:val="-1"/>
        </w:rPr>
        <w:t>testimony:</w:t>
      </w:r>
    </w:p>
    <w:p w14:paraId="70A734C6" w14:textId="77777777" w:rsidR="00073BDB" w:rsidRDefault="00E93738">
      <w:pPr>
        <w:pStyle w:val="BodyText"/>
        <w:numPr>
          <w:ilvl w:val="3"/>
          <w:numId w:val="1"/>
        </w:numPr>
        <w:tabs>
          <w:tab w:val="left" w:pos="2601"/>
        </w:tabs>
        <w:spacing w:line="486" w:lineRule="auto"/>
        <w:ind w:right="116" w:hanging="720"/>
        <w:jc w:val="both"/>
      </w:pPr>
      <w:r>
        <w:t>all</w:t>
      </w:r>
      <w:r>
        <w:rPr>
          <w:spacing w:val="-11"/>
        </w:rPr>
        <w:t xml:space="preserve"> </w:t>
      </w:r>
      <w:r>
        <w:rPr>
          <w:spacing w:val="-1"/>
        </w:rPr>
        <w:t>documents,</w:t>
      </w:r>
      <w:r>
        <w:rPr>
          <w:spacing w:val="-11"/>
        </w:rPr>
        <w:t xml:space="preserve"> </w:t>
      </w:r>
      <w:r>
        <w:t>tangible</w:t>
      </w:r>
      <w:r>
        <w:rPr>
          <w:spacing w:val="-11"/>
        </w:rPr>
        <w:t xml:space="preserve"> </w:t>
      </w:r>
      <w:r>
        <w:t>things,</w:t>
      </w:r>
      <w:r>
        <w:rPr>
          <w:spacing w:val="-11"/>
        </w:rPr>
        <w:t xml:space="preserve"> </w:t>
      </w:r>
      <w:r>
        <w:t>reports,</w:t>
      </w:r>
      <w:r>
        <w:rPr>
          <w:spacing w:val="-11"/>
        </w:rPr>
        <w:t xml:space="preserve"> </w:t>
      </w:r>
      <w:r>
        <w:rPr>
          <w:spacing w:val="-1"/>
        </w:rPr>
        <w:t>models,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data</w:t>
      </w:r>
      <w:r>
        <w:rPr>
          <w:spacing w:val="-11"/>
        </w:rPr>
        <w:t xml:space="preserve"> </w:t>
      </w:r>
      <w:r>
        <w:rPr>
          <w:spacing w:val="-1"/>
        </w:rPr>
        <w:t>compilations</w:t>
      </w:r>
      <w:r>
        <w:rPr>
          <w:spacing w:val="47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to,</w:t>
      </w:r>
      <w:r>
        <w:rPr>
          <w:spacing w:val="12"/>
        </w:rPr>
        <w:t xml:space="preserve"> </w:t>
      </w:r>
      <w:r>
        <w:t>reviewed</w:t>
      </w:r>
      <w:r>
        <w:rPr>
          <w:spacing w:val="12"/>
        </w:rPr>
        <w:t xml:space="preserve"> </w:t>
      </w:r>
      <w:r>
        <w:t>by,</w:t>
      </w:r>
      <w:r>
        <w:rPr>
          <w:spacing w:val="12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prepared</w:t>
      </w:r>
      <w:r>
        <w:rPr>
          <w:spacing w:val="13"/>
        </w:rPr>
        <w:t xml:space="preserve"> </w:t>
      </w:r>
      <w:r>
        <w:t>by</w:t>
      </w:r>
      <w:r>
        <w:rPr>
          <w:spacing w:val="12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expert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anticipation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expert’s</w:t>
      </w:r>
      <w:r>
        <w:rPr>
          <w:spacing w:val="-2"/>
        </w:rPr>
        <w:t xml:space="preserve"> </w:t>
      </w:r>
      <w:r>
        <w:rPr>
          <w:spacing w:val="-1"/>
        </w:rPr>
        <w:t>testimony,</w:t>
      </w:r>
      <w:r>
        <w:rPr>
          <w:spacing w:val="-2"/>
        </w:rPr>
        <w:t xml:space="preserve"> </w:t>
      </w:r>
      <w:r>
        <w:t>except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extent</w:t>
      </w:r>
      <w:r>
        <w:rPr>
          <w:spacing w:val="20"/>
        </w:rPr>
        <w:t xml:space="preserve"> </w:t>
      </w:r>
      <w:r>
        <w:t>protected by Fed. R. Civ. P. 26(b)(4); and</w:t>
      </w:r>
    </w:p>
    <w:p w14:paraId="59A08112" w14:textId="77777777" w:rsidR="00073BDB" w:rsidRDefault="00E93738">
      <w:pPr>
        <w:pStyle w:val="BodyText"/>
        <w:numPr>
          <w:ilvl w:val="3"/>
          <w:numId w:val="1"/>
        </w:numPr>
        <w:tabs>
          <w:tab w:val="left" w:pos="2601"/>
        </w:tabs>
        <w:spacing w:line="486" w:lineRule="auto"/>
        <w:ind w:right="117" w:hanging="720"/>
        <w:jc w:val="both"/>
      </w:pPr>
      <w:r>
        <w:t>the</w:t>
      </w:r>
      <w:r>
        <w:rPr>
          <w:spacing w:val="23"/>
        </w:rPr>
        <w:t xml:space="preserve"> </w:t>
      </w:r>
      <w:r>
        <w:t>disclosures</w:t>
      </w:r>
      <w:r>
        <w:rPr>
          <w:spacing w:val="23"/>
        </w:rPr>
        <w:t xml:space="preserve"> </w:t>
      </w:r>
      <w:r>
        <w:t>required</w:t>
      </w:r>
      <w:r>
        <w:rPr>
          <w:spacing w:val="23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Fed.</w:t>
      </w:r>
      <w:r>
        <w:rPr>
          <w:spacing w:val="23"/>
        </w:rPr>
        <w:t xml:space="preserve"> </w:t>
      </w:r>
      <w:r>
        <w:t>R.</w:t>
      </w:r>
      <w:r>
        <w:rPr>
          <w:spacing w:val="23"/>
        </w:rPr>
        <w:t xml:space="preserve"> </w:t>
      </w:r>
      <w:r>
        <w:t>Civ.</w:t>
      </w:r>
      <w:r>
        <w:rPr>
          <w:spacing w:val="23"/>
        </w:rPr>
        <w:t xml:space="preserve"> </w:t>
      </w:r>
      <w:r>
        <w:t>P.</w:t>
      </w:r>
      <w:r>
        <w:rPr>
          <w:spacing w:val="23"/>
        </w:rPr>
        <w:t xml:space="preserve"> </w:t>
      </w:r>
      <w:r>
        <w:t>26(a)(2)(B)</w:t>
      </w:r>
      <w:r>
        <w:rPr>
          <w:spacing w:val="23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 xml:space="preserve">Local </w:t>
      </w:r>
      <w:r>
        <w:rPr>
          <w:spacing w:val="-1"/>
        </w:rPr>
        <w:t>Rule CV-26.</w:t>
      </w:r>
    </w:p>
    <w:p w14:paraId="7D84742A" w14:textId="77777777" w:rsidR="00073BDB" w:rsidRDefault="00073BDB">
      <w:pPr>
        <w:spacing w:line="486" w:lineRule="auto"/>
        <w:jc w:val="both"/>
        <w:sectPr w:rsidR="00073BDB">
          <w:pgSz w:w="12240" w:h="15840"/>
          <w:pgMar w:top="1400" w:right="1320" w:bottom="280" w:left="1720" w:header="720" w:footer="720" w:gutter="0"/>
          <w:cols w:space="720"/>
        </w:sectPr>
      </w:pPr>
    </w:p>
    <w:p w14:paraId="5D696D49" w14:textId="77777777" w:rsidR="00073BDB" w:rsidRDefault="00E93738">
      <w:pPr>
        <w:pStyle w:val="BodyText"/>
        <w:numPr>
          <w:ilvl w:val="2"/>
          <w:numId w:val="1"/>
        </w:numPr>
        <w:tabs>
          <w:tab w:val="left" w:pos="2261"/>
        </w:tabs>
        <w:spacing w:before="41" w:line="486" w:lineRule="auto"/>
        <w:ind w:left="2260" w:right="135"/>
        <w:jc w:val="both"/>
      </w:pPr>
      <w:r>
        <w:lastRenderedPageBreak/>
        <w:t>for</w:t>
      </w:r>
      <w:r>
        <w:rPr>
          <w:spacing w:val="-22"/>
        </w:rPr>
        <w:t xml:space="preserve"> </w:t>
      </w:r>
      <w:r>
        <w:t>all</w:t>
      </w:r>
      <w:r>
        <w:rPr>
          <w:spacing w:val="-22"/>
        </w:rPr>
        <w:t xml:space="preserve"> </w:t>
      </w:r>
      <w:r>
        <w:t>other</w:t>
      </w:r>
      <w:r>
        <w:rPr>
          <w:spacing w:val="-22"/>
        </w:rPr>
        <w:t xml:space="preserve"> </w:t>
      </w:r>
      <w:r>
        <w:t>experts,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general</w:t>
      </w:r>
      <w:r>
        <w:rPr>
          <w:spacing w:val="-22"/>
        </w:rPr>
        <w:t xml:space="preserve"> </w:t>
      </w:r>
      <w:r>
        <w:t>substance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expert’s</w:t>
      </w:r>
      <w:r>
        <w:rPr>
          <w:spacing w:val="-22"/>
        </w:rPr>
        <w:t xml:space="preserve"> </w:t>
      </w:r>
      <w:r>
        <w:rPr>
          <w:spacing w:val="-1"/>
        </w:rPr>
        <w:t>mental</w:t>
      </w:r>
      <w:r>
        <w:rPr>
          <w:spacing w:val="-22"/>
        </w:rPr>
        <w:t xml:space="preserve"> </w:t>
      </w:r>
      <w:r>
        <w:rPr>
          <w:spacing w:val="-1"/>
        </w:rPr>
        <w:t>impressions</w:t>
      </w:r>
      <w:r>
        <w:rPr>
          <w:spacing w:val="27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opinions</w:t>
      </w:r>
      <w:r>
        <w:rPr>
          <w:spacing w:val="44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brief</w:t>
      </w:r>
      <w:r>
        <w:rPr>
          <w:spacing w:val="44"/>
        </w:rPr>
        <w:t xml:space="preserve"> </w:t>
      </w:r>
      <w:r>
        <w:rPr>
          <w:spacing w:val="-1"/>
        </w:rPr>
        <w:t>summary</w:t>
      </w:r>
      <w:r>
        <w:rPr>
          <w:spacing w:val="45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basis</w:t>
      </w:r>
      <w:r>
        <w:rPr>
          <w:spacing w:val="44"/>
        </w:rPr>
        <w:t xml:space="preserve"> </w:t>
      </w:r>
      <w:r>
        <w:t>for</w:t>
      </w:r>
      <w:r>
        <w:rPr>
          <w:spacing w:val="44"/>
        </w:rPr>
        <w:t xml:space="preserve"> </w:t>
      </w:r>
      <w:r>
        <w:t>them</w:t>
      </w:r>
      <w:r>
        <w:rPr>
          <w:spacing w:val="42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rPr>
          <w:spacing w:val="-1"/>
        </w:rPr>
        <w:t>documents</w:t>
      </w:r>
      <w:r>
        <w:rPr>
          <w:spacing w:val="23"/>
        </w:rPr>
        <w:t xml:space="preserve"> </w:t>
      </w:r>
      <w:r>
        <w:t xml:space="preserve">reflecting such </w:t>
      </w:r>
      <w:r>
        <w:rPr>
          <w:spacing w:val="-1"/>
        </w:rPr>
        <w:t>information;</w:t>
      </w:r>
      <w:r>
        <w:t xml:space="preserve"> and</w:t>
      </w:r>
    </w:p>
    <w:p w14:paraId="30927771" w14:textId="77777777" w:rsidR="00073BDB" w:rsidRDefault="00E93738">
      <w:pPr>
        <w:pStyle w:val="BodyText"/>
        <w:numPr>
          <w:ilvl w:val="2"/>
          <w:numId w:val="1"/>
        </w:numPr>
        <w:tabs>
          <w:tab w:val="left" w:pos="2260"/>
        </w:tabs>
        <w:spacing w:line="486" w:lineRule="auto"/>
        <w:ind w:left="2260" w:right="136"/>
        <w:jc w:val="both"/>
      </w:pPr>
      <w:r>
        <w:t>Any</w:t>
      </w:r>
      <w:r>
        <w:rPr>
          <w:spacing w:val="34"/>
        </w:rPr>
        <w:t xml:space="preserve"> </w:t>
      </w:r>
      <w:r>
        <w:t>party</w:t>
      </w:r>
      <w:r>
        <w:rPr>
          <w:spacing w:val="34"/>
        </w:rPr>
        <w:t xml:space="preserve"> </w:t>
      </w:r>
      <w:r>
        <w:t>shall</w:t>
      </w:r>
      <w:r>
        <w:rPr>
          <w:spacing w:val="34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t>excused</w:t>
      </w:r>
      <w:r>
        <w:rPr>
          <w:spacing w:val="34"/>
        </w:rPr>
        <w:t xml:space="preserve"> </w:t>
      </w:r>
      <w:r>
        <w:t>from</w:t>
      </w:r>
      <w:r>
        <w:rPr>
          <w:spacing w:val="32"/>
        </w:rPr>
        <w:t xml:space="preserve"> </w:t>
      </w:r>
      <w:r>
        <w:t>furnishing</w:t>
      </w:r>
      <w:r>
        <w:rPr>
          <w:spacing w:val="34"/>
        </w:rPr>
        <w:t xml:space="preserve"> </w:t>
      </w:r>
      <w:r>
        <w:t>an</w:t>
      </w:r>
      <w:r>
        <w:rPr>
          <w:spacing w:val="34"/>
        </w:rPr>
        <w:t xml:space="preserve"> </w:t>
      </w:r>
      <w:r>
        <w:t>expert</w:t>
      </w:r>
      <w:r>
        <w:rPr>
          <w:spacing w:val="34"/>
        </w:rPr>
        <w:t xml:space="preserve"> </w:t>
      </w:r>
      <w:r>
        <w:t>report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treating</w:t>
      </w:r>
      <w:r>
        <w:rPr>
          <w:spacing w:val="24"/>
        </w:rPr>
        <w:t xml:space="preserve"> </w:t>
      </w:r>
      <w:r>
        <w:t>physicians.</w:t>
      </w:r>
    </w:p>
    <w:p w14:paraId="7DFCEF6E" w14:textId="77777777" w:rsidR="00073BDB" w:rsidRDefault="00E93738">
      <w:pPr>
        <w:pStyle w:val="BodyText"/>
        <w:numPr>
          <w:ilvl w:val="0"/>
          <w:numId w:val="1"/>
        </w:numPr>
        <w:tabs>
          <w:tab w:val="left" w:pos="820"/>
          <w:tab w:val="left" w:pos="2979"/>
        </w:tabs>
        <w:spacing w:before="14" w:line="489" w:lineRule="auto"/>
        <w:ind w:right="106"/>
        <w:jc w:val="left"/>
      </w:pPr>
      <w:r>
        <w:rPr>
          <w:b/>
        </w:rPr>
        <w:t>Protective</w:t>
      </w:r>
      <w:r>
        <w:rPr>
          <w:b/>
          <w:spacing w:val="-16"/>
        </w:rPr>
        <w:t xml:space="preserve"> </w:t>
      </w:r>
      <w:r>
        <w:rPr>
          <w:b/>
        </w:rPr>
        <w:t>Orders.</w:t>
      </w:r>
      <w:r>
        <w:rPr>
          <w:b/>
        </w:rPr>
        <w:tab/>
      </w:r>
      <w:r>
        <w:t>The</w:t>
      </w:r>
      <w:r>
        <w:rPr>
          <w:spacing w:val="-17"/>
        </w:rPr>
        <w:t xml:space="preserve"> </w:t>
      </w:r>
      <w:r>
        <w:t>parties</w:t>
      </w:r>
      <w:r>
        <w:rPr>
          <w:spacing w:val="-17"/>
        </w:rPr>
        <w:t xml:space="preserve"> </w:t>
      </w:r>
      <w:r>
        <w:t>have</w:t>
      </w:r>
      <w:r>
        <w:rPr>
          <w:spacing w:val="-17"/>
        </w:rPr>
        <w:t xml:space="preserve"> </w:t>
      </w:r>
      <w:r>
        <w:t>stated</w:t>
      </w:r>
      <w:r>
        <w:rPr>
          <w:spacing w:val="-17"/>
        </w:rPr>
        <w:t xml:space="preserve"> </w:t>
      </w:r>
      <w:r>
        <w:t>that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Protective</w:t>
      </w:r>
      <w:r>
        <w:rPr>
          <w:spacing w:val="-17"/>
        </w:rPr>
        <w:t xml:space="preserve"> </w:t>
      </w:r>
      <w:r>
        <w:t>Order</w:t>
      </w:r>
      <w:r>
        <w:rPr>
          <w:spacing w:val="-17"/>
        </w:rPr>
        <w:t xml:space="preserve"> </w:t>
      </w:r>
      <w:r>
        <w:t>is</w:t>
      </w:r>
      <w:r>
        <w:rPr>
          <w:spacing w:val="-17"/>
        </w:rPr>
        <w:t xml:space="preserve"> </w:t>
      </w:r>
      <w:r>
        <w:t>not</w:t>
      </w:r>
      <w:r>
        <w:rPr>
          <w:spacing w:val="-17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 xml:space="preserve">at this </w:t>
      </w:r>
      <w:r>
        <w:rPr>
          <w:spacing w:val="-1"/>
        </w:rPr>
        <w:t>time.</w:t>
      </w:r>
    </w:p>
    <w:p w14:paraId="6B7A56CE" w14:textId="77777777" w:rsidR="00073BDB" w:rsidRDefault="00E93738">
      <w:pPr>
        <w:pStyle w:val="BodyText"/>
        <w:numPr>
          <w:ilvl w:val="0"/>
          <w:numId w:val="1"/>
        </w:numPr>
        <w:tabs>
          <w:tab w:val="left" w:pos="820"/>
          <w:tab w:val="left" w:pos="3464"/>
        </w:tabs>
        <w:spacing w:line="489" w:lineRule="auto"/>
        <w:ind w:right="137" w:hanging="660"/>
        <w:jc w:val="left"/>
      </w:pPr>
      <w:r>
        <w:rPr>
          <w:b/>
        </w:rPr>
        <w:t>Additional</w:t>
      </w:r>
      <w:r>
        <w:rPr>
          <w:b/>
          <w:spacing w:val="42"/>
        </w:rPr>
        <w:t xml:space="preserve"> </w:t>
      </w:r>
      <w:r>
        <w:rPr>
          <w:b/>
        </w:rPr>
        <w:t>Disclosures.</w:t>
      </w:r>
      <w:r>
        <w:rPr>
          <w:b/>
        </w:rPr>
        <w:tab/>
      </w:r>
      <w:r>
        <w:t>Each</w:t>
      </w:r>
      <w:r>
        <w:rPr>
          <w:spacing w:val="41"/>
        </w:rPr>
        <w:t xml:space="preserve"> </w:t>
      </w:r>
      <w:r>
        <w:t>party,</w:t>
      </w:r>
      <w:r>
        <w:rPr>
          <w:spacing w:val="40"/>
        </w:rPr>
        <w:t xml:space="preserve"> </w:t>
      </w:r>
      <w:r>
        <w:t>within</w:t>
      </w:r>
      <w:r>
        <w:rPr>
          <w:spacing w:val="40"/>
        </w:rPr>
        <w:t xml:space="preserve"> </w:t>
      </w:r>
      <w:r>
        <w:t>forty-five</w:t>
      </w:r>
      <w:r>
        <w:rPr>
          <w:spacing w:val="39"/>
        </w:rPr>
        <w:t xml:space="preserve"> </w:t>
      </w:r>
      <w:r>
        <w:t>(45)</w:t>
      </w:r>
      <w:r>
        <w:rPr>
          <w:spacing w:val="39"/>
        </w:rPr>
        <w:t xml:space="preserve"> </w:t>
      </w:r>
      <w:r>
        <w:t>days</w:t>
      </w:r>
      <w:r>
        <w:rPr>
          <w:spacing w:val="39"/>
        </w:rPr>
        <w:t xml:space="preserve"> </w:t>
      </w:r>
      <w:r>
        <w:t>after</w:t>
      </w:r>
      <w:r>
        <w:rPr>
          <w:spacing w:val="39"/>
        </w:rPr>
        <w:t xml:space="preserve"> </w:t>
      </w:r>
      <w:r>
        <w:t>the Scheduling</w:t>
      </w:r>
      <w:r>
        <w:rPr>
          <w:spacing w:val="50"/>
        </w:rPr>
        <w:t xml:space="preserve"> </w:t>
      </w:r>
      <w:r>
        <w:t>Conference, shall provide to every other party the following:</w:t>
      </w:r>
    </w:p>
    <w:p w14:paraId="4F6102D0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before="7" w:line="486" w:lineRule="auto"/>
        <w:ind w:right="134"/>
        <w:jc w:val="both"/>
      </w:pPr>
      <w:r>
        <w:t>a</w:t>
      </w:r>
      <w:r>
        <w:rPr>
          <w:spacing w:val="8"/>
        </w:rPr>
        <w:t xml:space="preserve"> </w:t>
      </w:r>
      <w:r>
        <w:t>copy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rPr>
          <w:spacing w:val="-1"/>
        </w:rPr>
        <w:t>documents,</w:t>
      </w:r>
      <w:r>
        <w:rPr>
          <w:spacing w:val="8"/>
        </w:rPr>
        <w:t xml:space="preserve"> </w:t>
      </w:r>
      <w:r>
        <w:t>data</w:t>
      </w:r>
      <w:r>
        <w:rPr>
          <w:spacing w:val="8"/>
        </w:rPr>
        <w:t xml:space="preserve"> </w:t>
      </w:r>
      <w:r>
        <w:rPr>
          <w:spacing w:val="-1"/>
        </w:rPr>
        <w:t>compilations,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tangible</w:t>
      </w:r>
      <w:r>
        <w:rPr>
          <w:spacing w:val="8"/>
        </w:rPr>
        <w:t xml:space="preserve"> </w:t>
      </w:r>
      <w:r>
        <w:t>things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possession,</w:t>
      </w:r>
      <w:r>
        <w:rPr>
          <w:spacing w:val="41"/>
        </w:rPr>
        <w:t xml:space="preserve"> </w:t>
      </w:r>
      <w:r>
        <w:t>custody,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control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party</w:t>
      </w:r>
      <w:r>
        <w:rPr>
          <w:spacing w:val="6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relevant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pleaded</w:t>
      </w:r>
      <w:r>
        <w:rPr>
          <w:spacing w:val="6"/>
        </w:rPr>
        <w:t xml:space="preserve"> </w:t>
      </w:r>
      <w:r>
        <w:rPr>
          <w:spacing w:val="-1"/>
        </w:rPr>
        <w:t>claims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defenses</w:t>
      </w:r>
      <w:r>
        <w:rPr>
          <w:spacing w:val="27"/>
        </w:rPr>
        <w:t xml:space="preserve"> </w:t>
      </w:r>
      <w:r>
        <w:t>involved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this</w:t>
      </w:r>
      <w:r>
        <w:rPr>
          <w:spacing w:val="18"/>
        </w:rPr>
        <w:t xml:space="preserve"> </w:t>
      </w:r>
      <w:r>
        <w:t>action.</w:t>
      </w:r>
      <w:r>
        <w:rPr>
          <w:spacing w:val="36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written</w:t>
      </w:r>
      <w:r>
        <w:rPr>
          <w:spacing w:val="18"/>
        </w:rPr>
        <w:t xml:space="preserve"> </w:t>
      </w:r>
      <w:r>
        <w:rPr>
          <w:spacing w:val="-1"/>
        </w:rPr>
        <w:t>agreement</w:t>
      </w:r>
      <w:r>
        <w:rPr>
          <w:spacing w:val="19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all</w:t>
      </w:r>
      <w:r>
        <w:rPr>
          <w:spacing w:val="18"/>
        </w:rPr>
        <w:t xml:space="preserve"> </w:t>
      </w:r>
      <w:r>
        <w:t>parties,</w:t>
      </w:r>
      <w:r>
        <w:rPr>
          <w:spacing w:val="18"/>
        </w:rPr>
        <w:t xml:space="preserve"> </w:t>
      </w:r>
      <w:r>
        <w:t>alternative</w:t>
      </w:r>
      <w:r>
        <w:rPr>
          <w:spacing w:val="18"/>
        </w:rPr>
        <w:t xml:space="preserve"> </w:t>
      </w:r>
      <w:r>
        <w:rPr>
          <w:spacing w:val="-1"/>
        </w:rPr>
        <w:t>forms</w:t>
      </w:r>
      <w:r>
        <w:rPr>
          <w:spacing w:val="18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disclosure</w:t>
      </w:r>
      <w:r>
        <w:rPr>
          <w:spacing w:val="7"/>
        </w:rPr>
        <w:t xml:space="preserve"> </w:t>
      </w:r>
      <w:r>
        <w:rPr>
          <w:spacing w:val="-1"/>
        </w:rPr>
        <w:t>may</w:t>
      </w:r>
      <w:r>
        <w:rPr>
          <w:spacing w:val="7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provided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lieu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paper</w:t>
      </w:r>
      <w:r>
        <w:rPr>
          <w:spacing w:val="7"/>
        </w:rPr>
        <w:t xml:space="preserve"> </w:t>
      </w:r>
      <w:r>
        <w:t>copies.</w:t>
      </w:r>
      <w:r>
        <w:rPr>
          <w:spacing w:val="14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rPr>
          <w:spacing w:val="-1"/>
        </w:rPr>
        <w:t>example,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parties</w:t>
      </w:r>
      <w:r>
        <w:rPr>
          <w:spacing w:val="7"/>
        </w:rPr>
        <w:t xml:space="preserve"> </w:t>
      </w:r>
      <w:r>
        <w:rPr>
          <w:spacing w:val="-1"/>
        </w:rPr>
        <w:t>may</w:t>
      </w:r>
      <w:r>
        <w:rPr>
          <w:spacing w:val="29"/>
        </w:rPr>
        <w:t xml:space="preserve"> </w:t>
      </w:r>
      <w:r>
        <w:t>agree</w:t>
      </w:r>
      <w:r>
        <w:rPr>
          <w:spacing w:val="-22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exchange</w:t>
      </w:r>
      <w:r>
        <w:rPr>
          <w:spacing w:val="-22"/>
        </w:rPr>
        <w:t xml:space="preserve"> </w:t>
      </w:r>
      <w:r>
        <w:rPr>
          <w:spacing w:val="-1"/>
        </w:rPr>
        <w:t>images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rPr>
          <w:spacing w:val="-1"/>
        </w:rPr>
        <w:t>documents</w:t>
      </w:r>
      <w:r>
        <w:rPr>
          <w:spacing w:val="-22"/>
        </w:rPr>
        <w:t xml:space="preserve"> </w:t>
      </w:r>
      <w:r>
        <w:rPr>
          <w:spacing w:val="-1"/>
        </w:rPr>
        <w:t>electronically</w:t>
      </w:r>
      <w:r>
        <w:rPr>
          <w:spacing w:val="-23"/>
        </w:rPr>
        <w:t xml:space="preserve"> </w:t>
      </w:r>
      <w:r>
        <w:t>or</w:t>
      </w:r>
      <w:r>
        <w:rPr>
          <w:spacing w:val="-23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rPr>
          <w:spacing w:val="-1"/>
        </w:rPr>
        <w:t>means</w:t>
      </w:r>
      <w:r>
        <w:rPr>
          <w:spacing w:val="-23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rPr>
          <w:spacing w:val="-1"/>
        </w:rPr>
        <w:t>computer</w:t>
      </w:r>
      <w:r>
        <w:rPr>
          <w:spacing w:val="-23"/>
        </w:rPr>
        <w:t xml:space="preserve"> </w:t>
      </w:r>
      <w:r>
        <w:t>disk;</w:t>
      </w:r>
      <w:r>
        <w:rPr>
          <w:spacing w:val="67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2"/>
        </w:rPr>
        <w:t xml:space="preserve"> </w:t>
      </w:r>
      <w:r>
        <w:rPr>
          <w:spacing w:val="-1"/>
        </w:rPr>
        <w:t>may</w:t>
      </w:r>
      <w:r>
        <w:rPr>
          <w:spacing w:val="-12"/>
        </w:rPr>
        <w:t xml:space="preserve"> </w:t>
      </w:r>
      <w:r>
        <w:t>agree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review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copy</w:t>
      </w:r>
      <w:r>
        <w:rPr>
          <w:spacing w:val="-12"/>
        </w:rPr>
        <w:t xml:space="preserve"> </w:t>
      </w:r>
      <w:r>
        <w:t>disclosure</w:t>
      </w:r>
      <w:r>
        <w:rPr>
          <w:spacing w:val="-12"/>
        </w:rPr>
        <w:t xml:space="preserve"> </w:t>
      </w:r>
      <w:r>
        <w:rPr>
          <w:spacing w:val="-1"/>
        </w:rPr>
        <w:t>materials</w:t>
      </w:r>
      <w:r>
        <w:rPr>
          <w:spacing w:val="-12"/>
        </w:rPr>
        <w:t xml:space="preserve"> </w:t>
      </w:r>
      <w:r>
        <w:t>at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offices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attorneys</w:t>
      </w:r>
      <w:r>
        <w:rPr>
          <w:spacing w:val="23"/>
        </w:rPr>
        <w:t xml:space="preserve"> </w:t>
      </w:r>
      <w:r>
        <w:t>representing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parties</w:t>
      </w:r>
      <w:r>
        <w:rPr>
          <w:spacing w:val="23"/>
        </w:rPr>
        <w:t xml:space="preserve"> </w:t>
      </w:r>
      <w:r>
        <w:t>instead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requiring</w:t>
      </w:r>
      <w:r>
        <w:rPr>
          <w:spacing w:val="23"/>
        </w:rPr>
        <w:t xml:space="preserve"> </w:t>
      </w:r>
      <w:r>
        <w:t>each</w:t>
      </w:r>
      <w:r>
        <w:rPr>
          <w:spacing w:val="23"/>
        </w:rPr>
        <w:t xml:space="preserve"> </w:t>
      </w:r>
      <w:r>
        <w:t>side</w:t>
      </w:r>
      <w:r>
        <w:rPr>
          <w:spacing w:val="23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furnish</w:t>
      </w:r>
      <w:r>
        <w:rPr>
          <w:spacing w:val="23"/>
        </w:rPr>
        <w:t xml:space="preserve"> </w:t>
      </w:r>
      <w:r>
        <w:t>paper</w:t>
      </w:r>
      <w:r>
        <w:rPr>
          <w:spacing w:val="23"/>
        </w:rPr>
        <w:t xml:space="preserve"> </w:t>
      </w:r>
      <w:r>
        <w:t xml:space="preserve">copies of the disclosure </w:t>
      </w:r>
      <w:r>
        <w:rPr>
          <w:spacing w:val="-1"/>
        </w:rPr>
        <w:t>materials;</w:t>
      </w:r>
    </w:p>
    <w:p w14:paraId="57B5C7A4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line="486" w:lineRule="auto"/>
        <w:ind w:right="136"/>
        <w:jc w:val="both"/>
      </w:pPr>
      <w:r>
        <w:t>a</w:t>
      </w:r>
      <w:r>
        <w:rPr>
          <w:spacing w:val="17"/>
        </w:rPr>
        <w:t xml:space="preserve"> </w:t>
      </w:r>
      <w:r>
        <w:rPr>
          <w:spacing w:val="-1"/>
        </w:rPr>
        <w:t>complete</w:t>
      </w:r>
      <w:r>
        <w:rPr>
          <w:spacing w:val="16"/>
        </w:rPr>
        <w:t xml:space="preserve"> </w:t>
      </w:r>
      <w:r>
        <w:rPr>
          <w:spacing w:val="-1"/>
        </w:rPr>
        <w:t>computation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any</w:t>
      </w:r>
      <w:r>
        <w:rPr>
          <w:spacing w:val="16"/>
        </w:rPr>
        <w:t xml:space="preserve"> </w:t>
      </w:r>
      <w:r>
        <w:t>category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damages</w:t>
      </w:r>
      <w:r>
        <w:rPr>
          <w:spacing w:val="16"/>
        </w:rPr>
        <w:t xml:space="preserve"> </w:t>
      </w:r>
      <w:r>
        <w:rPr>
          <w:spacing w:val="-1"/>
        </w:rPr>
        <w:t>claimed</w:t>
      </w:r>
      <w:r>
        <w:rPr>
          <w:spacing w:val="16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any</w:t>
      </w:r>
      <w:r>
        <w:rPr>
          <w:spacing w:val="16"/>
        </w:rPr>
        <w:t xml:space="preserve"> </w:t>
      </w:r>
      <w:r>
        <w:t>party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action,</w:t>
      </w:r>
      <w:r>
        <w:rPr>
          <w:spacing w:val="-22"/>
        </w:rPr>
        <w:t xml:space="preserve"> </w:t>
      </w:r>
      <w:r>
        <w:rPr>
          <w:spacing w:val="-1"/>
        </w:rPr>
        <w:t>making</w:t>
      </w:r>
      <w:r>
        <w:rPr>
          <w:spacing w:val="-22"/>
        </w:rPr>
        <w:t xml:space="preserve"> </w:t>
      </w:r>
      <w:r>
        <w:t>available</w:t>
      </w:r>
      <w:r>
        <w:rPr>
          <w:spacing w:val="-22"/>
        </w:rPr>
        <w:t xml:space="preserve"> </w:t>
      </w:r>
      <w:r>
        <w:t>for</w:t>
      </w:r>
      <w:r>
        <w:rPr>
          <w:spacing w:val="-22"/>
        </w:rPr>
        <w:t xml:space="preserve"> </w:t>
      </w:r>
      <w:r>
        <w:t>inspection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copying</w:t>
      </w:r>
      <w:r>
        <w:rPr>
          <w:spacing w:val="-22"/>
        </w:rPr>
        <w:t xml:space="preserve"> </w:t>
      </w:r>
      <w:r>
        <w:t>as</w:t>
      </w:r>
      <w:r>
        <w:rPr>
          <w:spacing w:val="-22"/>
        </w:rPr>
        <w:t xml:space="preserve"> </w:t>
      </w:r>
      <w:r>
        <w:t>under</w:t>
      </w:r>
      <w:r>
        <w:rPr>
          <w:spacing w:val="-22"/>
        </w:rPr>
        <w:t xml:space="preserve"> </w:t>
      </w:r>
      <w:r>
        <w:t>Rule</w:t>
      </w:r>
      <w:r>
        <w:rPr>
          <w:spacing w:val="-22"/>
        </w:rPr>
        <w:t xml:space="preserve"> </w:t>
      </w:r>
      <w:r>
        <w:t>34,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rPr>
          <w:spacing w:val="-1"/>
        </w:rPr>
        <w:t>documents</w:t>
      </w:r>
      <w:r>
        <w:rPr>
          <w:spacing w:val="2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evidentiary</w:t>
      </w:r>
      <w:r>
        <w:rPr>
          <w:spacing w:val="1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rPr>
          <w:spacing w:val="-1"/>
        </w:rPr>
        <w:t>computation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based,</w:t>
      </w:r>
      <w:r>
        <w:rPr>
          <w:spacing w:val="1"/>
        </w:rPr>
        <w:t xml:space="preserve"> </w:t>
      </w:r>
      <w:r>
        <w:t>including</w:t>
      </w:r>
      <w:r>
        <w:rPr>
          <w:spacing w:val="31"/>
        </w:rPr>
        <w:t xml:space="preserve"> </w:t>
      </w:r>
      <w:r>
        <w:rPr>
          <w:spacing w:val="-1"/>
        </w:rPr>
        <w:t>materials</w:t>
      </w:r>
      <w:r>
        <w:t xml:space="preserve"> bearing on the nature and extent of injuries suffered; and</w:t>
      </w:r>
    </w:p>
    <w:p w14:paraId="73B8D5DC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ind w:left="1539" w:hanging="719"/>
        <w:jc w:val="left"/>
      </w:pPr>
      <w:r>
        <w:t xml:space="preserve">those </w:t>
      </w:r>
      <w:r>
        <w:rPr>
          <w:spacing w:val="-1"/>
        </w:rPr>
        <w:t>documents</w:t>
      </w:r>
      <w:r>
        <w:t xml:space="preserve"> and authorizations described in Local Rule CV-34;</w:t>
      </w:r>
    </w:p>
    <w:p w14:paraId="14F15FB9" w14:textId="77777777" w:rsidR="00073BDB" w:rsidRDefault="00073BDB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0AF1E6FF" w14:textId="77777777" w:rsidR="00073BDB" w:rsidRDefault="00E93738">
      <w:pPr>
        <w:numPr>
          <w:ilvl w:val="0"/>
          <w:numId w:val="1"/>
        </w:numPr>
        <w:tabs>
          <w:tab w:val="left" w:pos="820"/>
        </w:tabs>
        <w:ind w:hanging="662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Discovery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Limitations</w:t>
      </w:r>
      <w:r>
        <w:rPr>
          <w:rFonts w:ascii="Times New Roman"/>
          <w:sz w:val="24"/>
        </w:rPr>
        <w:t>.</w:t>
      </w:r>
      <w:r>
        <w:rPr>
          <w:rFonts w:ascii="Times New Roman"/>
          <w:spacing w:val="56"/>
          <w:sz w:val="24"/>
        </w:rPr>
        <w:t xml:space="preserve"> </w:t>
      </w:r>
      <w:r>
        <w:rPr>
          <w:rFonts w:ascii="Times New Roman"/>
          <w:sz w:val="24"/>
        </w:rPr>
        <w:t>Discovery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pacing w:val="-1"/>
          <w:sz w:val="24"/>
        </w:rPr>
        <w:t>limited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disclosures </w:t>
      </w:r>
      <w:r>
        <w:rPr>
          <w:rFonts w:ascii="Times New Roman"/>
          <w:sz w:val="24"/>
        </w:rPr>
        <w:t>described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</w:p>
    <w:p w14:paraId="7D376D3F" w14:textId="77777777" w:rsidR="00073BDB" w:rsidRDefault="00073BDB">
      <w:pPr>
        <w:rPr>
          <w:rFonts w:ascii="Times New Roman" w:eastAsia="Times New Roman" w:hAnsi="Times New Roman" w:cs="Times New Roman"/>
          <w:sz w:val="24"/>
          <w:szCs w:val="24"/>
        </w:rPr>
        <w:sectPr w:rsidR="00073BDB">
          <w:pgSz w:w="12240" w:h="15840"/>
          <w:pgMar w:top="1400" w:right="1300" w:bottom="280" w:left="1340" w:header="720" w:footer="720" w:gutter="0"/>
          <w:cols w:space="720"/>
        </w:sectPr>
      </w:pPr>
    </w:p>
    <w:p w14:paraId="5266F4F5" w14:textId="77777777" w:rsidR="00073BDB" w:rsidRDefault="00E93738">
      <w:pPr>
        <w:pStyle w:val="BodyText"/>
        <w:spacing w:before="45" w:line="490" w:lineRule="auto"/>
        <w:ind w:left="839" w:right="116" w:firstLine="0"/>
        <w:jc w:val="both"/>
      </w:pPr>
      <w:r>
        <w:lastRenderedPageBreak/>
        <w:t>and</w:t>
      </w:r>
      <w:r>
        <w:rPr>
          <w:spacing w:val="-10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together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rPr>
          <w:rFonts w:cs="Times New Roman"/>
          <w:b/>
          <w:bCs/>
        </w:rPr>
        <w:t>25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interrogatories,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25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requests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for</w:t>
      </w:r>
      <w:r>
        <w:rPr>
          <w:rFonts w:cs="Times New Roman"/>
          <w:b/>
          <w:bCs/>
          <w:spacing w:val="-10"/>
        </w:rPr>
        <w:t xml:space="preserve"> </w:t>
      </w:r>
      <w:r>
        <w:rPr>
          <w:rFonts w:cs="Times New Roman"/>
          <w:b/>
          <w:bCs/>
        </w:rPr>
        <w:t>admissions</w:t>
      </w:r>
      <w:r>
        <w:t>,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depositions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 parties,</w:t>
      </w:r>
      <w:r>
        <w:rPr>
          <w:spacing w:val="-7"/>
        </w:rPr>
        <w:t xml:space="preserve"> </w:t>
      </w:r>
      <w:r>
        <w:t>depositions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written</w:t>
      </w:r>
      <w:r>
        <w:rPr>
          <w:spacing w:val="-7"/>
        </w:rPr>
        <w:t xml:space="preserve"> </w:t>
      </w:r>
      <w:r>
        <w:t>questions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custodians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rPr>
          <w:spacing w:val="-1"/>
        </w:rPr>
        <w:t>for</w:t>
      </w:r>
      <w:r>
        <w:rPr>
          <w:spacing w:val="-6"/>
        </w:rPr>
        <w:t xml:space="preserve"> </w:t>
      </w:r>
      <w:r>
        <w:t>third</w:t>
      </w:r>
      <w:r>
        <w:rPr>
          <w:spacing w:val="-6"/>
        </w:rPr>
        <w:t xml:space="preserve"> </w:t>
      </w:r>
      <w:r>
        <w:t>parties,</w:t>
      </w:r>
      <w:r>
        <w:rPr>
          <w:spacing w:val="22"/>
        </w:rPr>
        <w:t xml:space="preserve"> </w:t>
      </w:r>
      <w:r>
        <w:t>depositions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treating</w:t>
      </w:r>
      <w:r>
        <w:rPr>
          <w:spacing w:val="-24"/>
        </w:rPr>
        <w:t xml:space="preserve"> </w:t>
      </w:r>
      <w:r>
        <w:t>physicians,</w:t>
      </w:r>
      <w:r>
        <w:rPr>
          <w:spacing w:val="-24"/>
        </w:rPr>
        <w:t xml:space="preserve"> </w:t>
      </w:r>
      <w:r>
        <w:rPr>
          <w:rFonts w:cs="Times New Roman"/>
          <w:b/>
          <w:bCs/>
          <w:spacing w:val="-1"/>
        </w:rPr>
        <w:t>two</w:t>
      </w:r>
      <w:r>
        <w:rPr>
          <w:rFonts w:cs="Times New Roman"/>
          <w:b/>
          <w:bCs/>
          <w:spacing w:val="-24"/>
        </w:rPr>
        <w:t xml:space="preserve"> </w:t>
      </w:r>
      <w:r>
        <w:rPr>
          <w:rFonts w:cs="Times New Roman"/>
          <w:b/>
          <w:bCs/>
        </w:rPr>
        <w:t>(2)</w:t>
      </w:r>
      <w:r>
        <w:rPr>
          <w:rFonts w:cs="Times New Roman"/>
          <w:b/>
          <w:bCs/>
          <w:spacing w:val="-24"/>
        </w:rPr>
        <w:t xml:space="preserve"> </w:t>
      </w:r>
      <w:r>
        <w:rPr>
          <w:rFonts w:cs="Times New Roman"/>
          <w:b/>
          <w:bCs/>
        </w:rPr>
        <w:t>expert</w:t>
      </w:r>
      <w:r>
        <w:rPr>
          <w:rFonts w:cs="Times New Roman"/>
          <w:b/>
          <w:bCs/>
          <w:spacing w:val="-24"/>
        </w:rPr>
        <w:t xml:space="preserve"> </w:t>
      </w:r>
      <w:r>
        <w:rPr>
          <w:rFonts w:cs="Times New Roman"/>
          <w:b/>
          <w:bCs/>
          <w:spacing w:val="-1"/>
        </w:rPr>
        <w:t>witnesses</w:t>
      </w:r>
      <w:r>
        <w:rPr>
          <w:rFonts w:cs="Times New Roman"/>
          <w:b/>
          <w:bCs/>
          <w:spacing w:val="-24"/>
        </w:rPr>
        <w:t xml:space="preserve"> </w:t>
      </w:r>
      <w:r>
        <w:rPr>
          <w:rFonts w:cs="Times New Roman"/>
          <w:b/>
          <w:bCs/>
        </w:rPr>
        <w:t>per</w:t>
      </w:r>
      <w:r>
        <w:rPr>
          <w:rFonts w:cs="Times New Roman"/>
          <w:b/>
          <w:bCs/>
          <w:spacing w:val="-24"/>
        </w:rPr>
        <w:t xml:space="preserve"> </w:t>
      </w:r>
      <w:r>
        <w:rPr>
          <w:rFonts w:cs="Times New Roman"/>
          <w:b/>
          <w:bCs/>
        </w:rPr>
        <w:t>side,</w:t>
      </w:r>
      <w:r>
        <w:rPr>
          <w:rFonts w:cs="Times New Roman"/>
          <w:b/>
          <w:bCs/>
          <w:spacing w:val="-25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t>ten</w:t>
      </w:r>
      <w:r>
        <w:rPr>
          <w:spacing w:val="-24"/>
        </w:rPr>
        <w:t xml:space="preserve"> </w:t>
      </w:r>
      <w:r>
        <w:t>(10)</w:t>
      </w:r>
      <w:r>
        <w:rPr>
          <w:spacing w:val="-24"/>
        </w:rPr>
        <w:t xml:space="preserve"> </w:t>
      </w:r>
      <w:r>
        <w:t>additional</w:t>
      </w:r>
      <w:r>
        <w:rPr>
          <w:spacing w:val="28"/>
        </w:rPr>
        <w:t xml:space="preserve"> </w:t>
      </w:r>
      <w:r>
        <w:t>hours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depositions</w:t>
      </w:r>
      <w:r>
        <w:rPr>
          <w:spacing w:val="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rPr>
          <w:spacing w:val="-1"/>
        </w:rPr>
        <w:t>side</w:t>
      </w:r>
      <w:r>
        <w:rPr>
          <w:rFonts w:cs="Times New Roman"/>
          <w:b/>
          <w:bCs/>
          <w:spacing w:val="-1"/>
        </w:rPr>
        <w:t>.</w:t>
      </w:r>
      <w:r>
        <w:rPr>
          <w:rFonts w:cs="Times New Roman"/>
          <w:b/>
          <w:bCs/>
          <w:spacing w:val="7"/>
        </w:rPr>
        <w:t xml:space="preserve"> </w:t>
      </w:r>
      <w:r>
        <w:t>“Side”</w:t>
      </w:r>
      <w:r>
        <w:rPr>
          <w:spacing w:val="2"/>
        </w:rPr>
        <w:t xml:space="preserve"> </w:t>
      </w:r>
      <w:r>
        <w:rPr>
          <w:spacing w:val="-1"/>
        </w:rPr>
        <w:t>means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party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group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parties</w:t>
      </w:r>
      <w:r>
        <w:rPr>
          <w:spacing w:val="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common</w:t>
      </w:r>
      <w:r>
        <w:rPr>
          <w:spacing w:val="30"/>
        </w:rPr>
        <w:t xml:space="preserve"> </w:t>
      </w:r>
      <w:r>
        <w:t xml:space="preserve">interest.  Any party </w:t>
      </w:r>
      <w:r>
        <w:rPr>
          <w:spacing w:val="-1"/>
        </w:rPr>
        <w:t>may</w:t>
      </w:r>
      <w:r>
        <w:t xml:space="preserve"> </w:t>
      </w:r>
      <w:r>
        <w:rPr>
          <w:spacing w:val="-1"/>
        </w:rPr>
        <w:t>move</w:t>
      </w:r>
      <w:r>
        <w:t xml:space="preserve"> to </w:t>
      </w:r>
      <w:r>
        <w:rPr>
          <w:spacing w:val="-1"/>
        </w:rPr>
        <w:t>modify</w:t>
      </w:r>
      <w:r>
        <w:t xml:space="preserve"> these </w:t>
      </w:r>
      <w:r>
        <w:rPr>
          <w:spacing w:val="-1"/>
        </w:rPr>
        <w:t>limitations</w:t>
      </w:r>
      <w:r>
        <w:t xml:space="preserve"> for good cause.</w:t>
      </w:r>
    </w:p>
    <w:p w14:paraId="52D04A92" w14:textId="77777777" w:rsidR="00073BDB" w:rsidRDefault="00E93738">
      <w:pPr>
        <w:pStyle w:val="BodyText"/>
        <w:numPr>
          <w:ilvl w:val="0"/>
          <w:numId w:val="1"/>
        </w:numPr>
        <w:tabs>
          <w:tab w:val="left" w:pos="840"/>
        </w:tabs>
        <w:spacing w:before="9" w:line="486" w:lineRule="auto"/>
        <w:ind w:left="840" w:right="112"/>
        <w:jc w:val="both"/>
      </w:pPr>
      <w:r>
        <w:rPr>
          <w:rFonts w:cs="Times New Roman"/>
          <w:b/>
          <w:bCs/>
        </w:rPr>
        <w:t>Privileged</w:t>
      </w:r>
      <w:r>
        <w:rPr>
          <w:rFonts w:cs="Times New Roman"/>
          <w:b/>
          <w:bCs/>
          <w:spacing w:val="-17"/>
        </w:rPr>
        <w:t xml:space="preserve"> </w:t>
      </w:r>
      <w:r>
        <w:rPr>
          <w:rFonts w:cs="Times New Roman"/>
          <w:b/>
          <w:bCs/>
          <w:spacing w:val="-1"/>
        </w:rPr>
        <w:t>Information</w:t>
      </w:r>
      <w:r>
        <w:rPr>
          <w:spacing w:val="-1"/>
        </w:rPr>
        <w:t>.</w:t>
      </w:r>
      <w:r>
        <w:rPr>
          <w:spacing w:val="28"/>
        </w:rPr>
        <w:t xml:space="preserve"> </w:t>
      </w:r>
      <w:r>
        <w:t>There</w:t>
      </w:r>
      <w:r>
        <w:rPr>
          <w:spacing w:val="-16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no</w:t>
      </w:r>
      <w:r>
        <w:rPr>
          <w:spacing w:val="-16"/>
        </w:rPr>
        <w:t xml:space="preserve"> </w:t>
      </w:r>
      <w:r>
        <w:t>duty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disclose</w:t>
      </w:r>
      <w:r>
        <w:rPr>
          <w:spacing w:val="-16"/>
        </w:rPr>
        <w:t xml:space="preserve"> </w:t>
      </w:r>
      <w:r>
        <w:t>privileged</w:t>
      </w:r>
      <w:r>
        <w:rPr>
          <w:spacing w:val="-17"/>
        </w:rPr>
        <w:t xml:space="preserve"> </w:t>
      </w:r>
      <w:r>
        <w:rPr>
          <w:spacing w:val="-1"/>
        </w:rPr>
        <w:t>documents</w:t>
      </w:r>
      <w:r>
        <w:rPr>
          <w:spacing w:val="-17"/>
        </w:rPr>
        <w:t xml:space="preserve"> </w:t>
      </w:r>
      <w:r>
        <w:t>or</w:t>
      </w:r>
      <w:r>
        <w:rPr>
          <w:spacing w:val="-17"/>
        </w:rPr>
        <w:t xml:space="preserve"> </w:t>
      </w:r>
      <w:r>
        <w:rPr>
          <w:spacing w:val="-1"/>
        </w:rPr>
        <w:t>information.</w:t>
      </w:r>
      <w:r>
        <w:rPr>
          <w:spacing w:val="57"/>
        </w:rPr>
        <w:t xml:space="preserve"> </w:t>
      </w:r>
      <w:r>
        <w:t>However,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directed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meet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confer</w:t>
      </w:r>
      <w:r>
        <w:rPr>
          <w:spacing w:val="1"/>
        </w:rPr>
        <w:t xml:space="preserve"> </w:t>
      </w:r>
      <w:r>
        <w:t>concerning</w:t>
      </w:r>
      <w:r>
        <w:rPr>
          <w:spacing w:val="1"/>
        </w:rPr>
        <w:t xml:space="preserve"> </w:t>
      </w:r>
      <w:r>
        <w:t>privileged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rPr>
          <w:spacing w:val="1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rPr>
          <w:spacing w:val="-1"/>
        </w:rPr>
        <w:t>information</w:t>
      </w:r>
      <w:r>
        <w:rPr>
          <w:spacing w:val="6"/>
        </w:rPr>
        <w:t xml:space="preserve"> </w:t>
      </w:r>
      <w:r>
        <w:t>after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Scheduling</w:t>
      </w:r>
      <w:r>
        <w:rPr>
          <w:spacing w:val="6"/>
        </w:rPr>
        <w:t xml:space="preserve"> </w:t>
      </w:r>
      <w:r>
        <w:t>Conference.</w:t>
      </w:r>
      <w:r>
        <w:rPr>
          <w:spacing w:val="6"/>
        </w:rPr>
        <w:t xml:space="preserve"> </w:t>
      </w:r>
      <w:r>
        <w:rPr>
          <w:spacing w:val="-1"/>
        </w:rPr>
        <w:t>Within</w:t>
      </w:r>
      <w:r>
        <w:rPr>
          <w:spacing w:val="6"/>
        </w:rPr>
        <w:t xml:space="preserve"> </w:t>
      </w:r>
      <w:r>
        <w:t>sixty</w:t>
      </w:r>
      <w:r>
        <w:rPr>
          <w:spacing w:val="6"/>
        </w:rPr>
        <w:t xml:space="preserve"> </w:t>
      </w:r>
      <w:r>
        <w:t>(60)</w:t>
      </w:r>
      <w:r>
        <w:rPr>
          <w:spacing w:val="6"/>
        </w:rPr>
        <w:t xml:space="preserve"> </w:t>
      </w:r>
      <w:r>
        <w:t>days</w:t>
      </w:r>
      <w:r>
        <w:rPr>
          <w:spacing w:val="6"/>
        </w:rPr>
        <w:t xml:space="preserve"> </w:t>
      </w:r>
      <w:r>
        <w:rPr>
          <w:spacing w:val="-1"/>
        </w:rPr>
        <w:t>after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Scheduling</w:t>
      </w:r>
      <w:r>
        <w:rPr>
          <w:spacing w:val="31"/>
        </w:rPr>
        <w:t xml:space="preserve"> </w:t>
      </w:r>
      <w:r>
        <w:t>Conference,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parties</w:t>
      </w:r>
      <w:r>
        <w:rPr>
          <w:spacing w:val="12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exchange</w:t>
      </w:r>
      <w:r>
        <w:rPr>
          <w:spacing w:val="12"/>
        </w:rPr>
        <w:t xml:space="preserve"> </w:t>
      </w:r>
      <w:r>
        <w:t>privilege</w:t>
      </w:r>
      <w:r>
        <w:rPr>
          <w:spacing w:val="12"/>
        </w:rPr>
        <w:t xml:space="preserve"> </w:t>
      </w:r>
      <w:r>
        <w:t>logs</w:t>
      </w:r>
      <w:r>
        <w:rPr>
          <w:spacing w:val="13"/>
        </w:rPr>
        <w:t xml:space="preserve"> </w:t>
      </w:r>
      <w:r>
        <w:t>identifying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documents</w:t>
      </w:r>
      <w:r>
        <w:rPr>
          <w:spacing w:val="12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rPr>
          <w:spacing w:val="-1"/>
        </w:rPr>
        <w:t>information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basis</w:t>
      </w:r>
      <w:r>
        <w:rPr>
          <w:spacing w:val="24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any</w:t>
      </w:r>
      <w:r>
        <w:rPr>
          <w:spacing w:val="24"/>
        </w:rPr>
        <w:t xml:space="preserve"> </w:t>
      </w:r>
      <w:r>
        <w:t>disputed</w:t>
      </w:r>
      <w:r>
        <w:rPr>
          <w:spacing w:val="22"/>
        </w:rPr>
        <w:t xml:space="preserve"> </w:t>
      </w:r>
      <w:r>
        <w:t>claim</w:t>
      </w:r>
      <w:r>
        <w:rPr>
          <w:spacing w:val="22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privilege</w:t>
      </w:r>
      <w:r>
        <w:rPr>
          <w:spacing w:val="24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manner</w:t>
      </w:r>
      <w:r>
        <w:rPr>
          <w:spacing w:val="24"/>
        </w:rPr>
        <w:t xml:space="preserve"> </w:t>
      </w:r>
      <w:r>
        <w:t>that,</w:t>
      </w:r>
      <w:r>
        <w:rPr>
          <w:spacing w:val="24"/>
        </w:rPr>
        <w:t xml:space="preserve"> </w:t>
      </w:r>
      <w:r>
        <w:t>without</w:t>
      </w:r>
      <w:r>
        <w:rPr>
          <w:spacing w:val="32"/>
        </w:rPr>
        <w:t xml:space="preserve"> </w:t>
      </w:r>
      <w:r>
        <w:t>revealing</w:t>
      </w:r>
      <w:r>
        <w:rPr>
          <w:spacing w:val="-22"/>
        </w:rPr>
        <w:t xml:space="preserve"> </w:t>
      </w:r>
      <w:r>
        <w:rPr>
          <w:spacing w:val="-1"/>
        </w:rPr>
        <w:t>information</w:t>
      </w:r>
      <w:r>
        <w:rPr>
          <w:spacing w:val="-22"/>
        </w:rPr>
        <w:t xml:space="preserve"> </w:t>
      </w:r>
      <w:r>
        <w:t>itself</w:t>
      </w:r>
      <w:r>
        <w:rPr>
          <w:spacing w:val="-23"/>
        </w:rPr>
        <w:t xml:space="preserve"> </w:t>
      </w:r>
      <w:r>
        <w:t>privileged</w:t>
      </w:r>
      <w:r>
        <w:rPr>
          <w:spacing w:val="-22"/>
        </w:rPr>
        <w:t xml:space="preserve"> </w:t>
      </w:r>
      <w:r>
        <w:t>or</w:t>
      </w:r>
      <w:r>
        <w:rPr>
          <w:spacing w:val="-22"/>
        </w:rPr>
        <w:t xml:space="preserve"> </w:t>
      </w:r>
      <w:r>
        <w:t>protected,</w:t>
      </w:r>
      <w:r>
        <w:rPr>
          <w:spacing w:val="-22"/>
        </w:rPr>
        <w:t xml:space="preserve"> </w:t>
      </w:r>
      <w:r>
        <w:t>will</w:t>
      </w:r>
      <w:r>
        <w:rPr>
          <w:spacing w:val="-22"/>
        </w:rPr>
        <w:t xml:space="preserve"> </w:t>
      </w:r>
      <w:r>
        <w:t>enable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other</w:t>
      </w:r>
      <w:r>
        <w:rPr>
          <w:spacing w:val="-22"/>
        </w:rPr>
        <w:t xml:space="preserve"> </w:t>
      </w:r>
      <w:r>
        <w:t>parties</w:t>
      </w:r>
      <w:r>
        <w:rPr>
          <w:spacing w:val="-22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assess</w:t>
      </w:r>
      <w:r>
        <w:rPr>
          <w:spacing w:val="-22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applicability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privilege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protection.</w:t>
      </w:r>
      <w:r>
        <w:rPr>
          <w:spacing w:val="3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party</w:t>
      </w:r>
      <w:r>
        <w:rPr>
          <w:spacing w:val="19"/>
        </w:rPr>
        <w:t xml:space="preserve"> </w:t>
      </w:r>
      <w:r>
        <w:rPr>
          <w:spacing w:val="-1"/>
        </w:rPr>
        <w:t>may</w:t>
      </w:r>
      <w:r>
        <w:rPr>
          <w:spacing w:val="19"/>
        </w:rPr>
        <w:t xml:space="preserve"> </w:t>
      </w:r>
      <w:r>
        <w:rPr>
          <w:spacing w:val="-1"/>
        </w:rPr>
        <w:t>move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court</w:t>
      </w:r>
      <w:r>
        <w:rPr>
          <w:spacing w:val="21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an</w:t>
      </w:r>
      <w:r>
        <w:rPr>
          <w:spacing w:val="19"/>
        </w:rPr>
        <w:t xml:space="preserve"> </w:t>
      </w:r>
      <w:r>
        <w:t>order</w:t>
      </w:r>
      <w:r>
        <w:rPr>
          <w:spacing w:val="27"/>
        </w:rPr>
        <w:t xml:space="preserve"> </w:t>
      </w:r>
      <w:r>
        <w:rPr>
          <w:spacing w:val="-1"/>
        </w:rPr>
        <w:t>compelling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production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rPr>
          <w:spacing w:val="-1"/>
        </w:rPr>
        <w:t>documents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party’s</w:t>
      </w:r>
      <w:r>
        <w:rPr>
          <w:spacing w:val="49"/>
        </w:rPr>
        <w:t xml:space="preserve"> </w:t>
      </w:r>
      <w:r>
        <w:t>privilege</w:t>
      </w:r>
      <w:r>
        <w:rPr>
          <w:spacing w:val="8"/>
        </w:rPr>
        <w:t xml:space="preserve"> </w:t>
      </w:r>
      <w:r>
        <w:t>log.</w:t>
      </w:r>
      <w:r>
        <w:rPr>
          <w:spacing w:val="17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such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motion</w:t>
      </w:r>
      <w:r>
        <w:rPr>
          <w:spacing w:val="8"/>
        </w:rPr>
        <w:t xml:space="preserve"> </w:t>
      </w:r>
      <w:r>
        <w:t>is</w:t>
      </w:r>
      <w:r>
        <w:rPr>
          <w:spacing w:val="8"/>
        </w:rPr>
        <w:t xml:space="preserve"> </w:t>
      </w:r>
      <w:r>
        <w:rPr>
          <w:spacing w:val="-1"/>
        </w:rPr>
        <w:t>made,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party</w:t>
      </w:r>
      <w:r>
        <w:rPr>
          <w:spacing w:val="8"/>
        </w:rPr>
        <w:t xml:space="preserve"> </w:t>
      </w:r>
      <w:r>
        <w:t>asserting</w:t>
      </w:r>
      <w:r>
        <w:rPr>
          <w:spacing w:val="8"/>
        </w:rPr>
        <w:t xml:space="preserve"> </w:t>
      </w:r>
      <w:r>
        <w:t>privilege</w:t>
      </w:r>
      <w:r>
        <w:rPr>
          <w:spacing w:val="9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respond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rPr>
          <w:spacing w:val="-1"/>
        </w:rPr>
        <w:t>motion</w:t>
      </w:r>
      <w:r>
        <w:rPr>
          <w:spacing w:val="-7"/>
        </w:rPr>
        <w:t xml:space="preserve"> </w:t>
      </w:r>
      <w:r>
        <w:t>within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time</w:t>
      </w:r>
      <w:r>
        <w:rPr>
          <w:spacing w:val="-7"/>
        </w:rPr>
        <w:t xml:space="preserve"> </w:t>
      </w:r>
      <w:r>
        <w:t>period</w:t>
      </w:r>
      <w:r>
        <w:rPr>
          <w:spacing w:val="-7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Local</w:t>
      </w:r>
      <w:r>
        <w:rPr>
          <w:spacing w:val="-8"/>
        </w:rPr>
        <w:t xml:space="preserve"> </w:t>
      </w:r>
      <w:r>
        <w:t>Rule</w:t>
      </w:r>
      <w:r>
        <w:rPr>
          <w:spacing w:val="-8"/>
        </w:rPr>
        <w:t xml:space="preserve"> </w:t>
      </w:r>
      <w:r>
        <w:t>CV-7.</w:t>
      </w:r>
      <w:r>
        <w:rPr>
          <w:spacing w:val="4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asserting</w:t>
      </w:r>
      <w:r>
        <w:rPr>
          <w:spacing w:val="-8"/>
        </w:rPr>
        <w:t xml:space="preserve"> </w:t>
      </w:r>
      <w:r>
        <w:t>privilege</w:t>
      </w:r>
      <w:r>
        <w:rPr>
          <w:spacing w:val="26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then</w:t>
      </w:r>
      <w:r>
        <w:rPr>
          <w:spacing w:val="2"/>
        </w:rPr>
        <w:t xml:space="preserve"> </w:t>
      </w:r>
      <w:r>
        <w:rPr>
          <w:spacing w:val="-1"/>
        </w:rPr>
        <w:t>file</w:t>
      </w:r>
      <w:r>
        <w:rPr>
          <w:spacing w:val="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Court</w:t>
      </w:r>
      <w:r>
        <w:rPr>
          <w:spacing w:val="5"/>
        </w:rPr>
        <w:t xml:space="preserve"> </w:t>
      </w:r>
      <w:r>
        <w:t>within</w:t>
      </w:r>
      <w:r>
        <w:rPr>
          <w:spacing w:val="2"/>
        </w:rPr>
        <w:t xml:space="preserve"> </w:t>
      </w:r>
      <w:r>
        <w:t>thirty</w:t>
      </w:r>
      <w:r>
        <w:rPr>
          <w:spacing w:val="1"/>
        </w:rPr>
        <w:t xml:space="preserve"> </w:t>
      </w:r>
      <w:r>
        <w:t>(30)</w:t>
      </w:r>
      <w:r>
        <w:rPr>
          <w:spacing w:val="2"/>
        </w:rPr>
        <w:t xml:space="preserve"> </w:t>
      </w:r>
      <w:r>
        <w:t>days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filing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motion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compel</w:t>
      </w:r>
      <w:r>
        <w:rPr>
          <w:spacing w:val="27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proof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form</w:t>
      </w:r>
      <w:r>
        <w:rPr>
          <w:spacing w:val="5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declarations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affidavits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support</w:t>
      </w:r>
      <w:r>
        <w:rPr>
          <w:spacing w:val="7"/>
        </w:rPr>
        <w:t xml:space="preserve"> </w:t>
      </w:r>
      <w:r>
        <w:t>their</w:t>
      </w:r>
      <w:r>
        <w:rPr>
          <w:spacing w:val="9"/>
        </w:rPr>
        <w:t xml:space="preserve"> </w:t>
      </w:r>
      <w:r>
        <w:t>assertions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privilege,</w:t>
      </w:r>
      <w:r>
        <w:rPr>
          <w:spacing w:val="21"/>
        </w:rPr>
        <w:t xml:space="preserve"> </w:t>
      </w:r>
      <w:r>
        <w:t>along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documents</w:t>
      </w:r>
      <w:r>
        <w:rPr>
          <w:spacing w:val="-3"/>
        </w:rPr>
        <w:t xml:space="preserve"> </w:t>
      </w:r>
      <w:r>
        <w:t>over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-4"/>
        </w:rPr>
        <w:t xml:space="preserve"> </w:t>
      </w:r>
      <w:r>
        <w:t>privilege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asserted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rFonts w:cs="Times New Roman"/>
          <w:i/>
        </w:rPr>
        <w:t>in</w:t>
      </w:r>
      <w:r>
        <w:rPr>
          <w:rFonts w:cs="Times New Roman"/>
          <w:i/>
          <w:spacing w:val="-4"/>
        </w:rPr>
        <w:t xml:space="preserve"> </w:t>
      </w:r>
      <w:r>
        <w:rPr>
          <w:rFonts w:cs="Times New Roman"/>
          <w:i/>
        </w:rPr>
        <w:t>camera</w:t>
      </w:r>
      <w:r>
        <w:rPr>
          <w:rFonts w:cs="Times New Roman"/>
          <w:i/>
          <w:spacing w:val="-4"/>
        </w:rPr>
        <w:t xml:space="preserve"> </w:t>
      </w:r>
      <w:r>
        <w:t>inspection.</w:t>
      </w:r>
      <w:r>
        <w:rPr>
          <w:spacing w:val="52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parties</w:t>
      </w:r>
      <w:r>
        <w:rPr>
          <w:spacing w:val="2"/>
        </w:rPr>
        <w:t xml:space="preserve"> </w:t>
      </w:r>
      <w:r>
        <w:t>have</w:t>
      </w:r>
      <w:r>
        <w:rPr>
          <w:spacing w:val="2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disputes</w:t>
      </w:r>
      <w:r>
        <w:rPr>
          <w:spacing w:val="2"/>
        </w:rPr>
        <w:t xml:space="preserve"> </w:t>
      </w:r>
      <w:r>
        <w:t>concerning</w:t>
      </w:r>
      <w:r>
        <w:rPr>
          <w:spacing w:val="2"/>
        </w:rPr>
        <w:t xml:space="preserve"> </w:t>
      </w:r>
      <w:r>
        <w:t>privileged</w:t>
      </w:r>
      <w:r>
        <w:rPr>
          <w:spacing w:val="2"/>
        </w:rPr>
        <w:t xml:space="preserve"> </w:t>
      </w:r>
      <w:r>
        <w:rPr>
          <w:spacing w:val="-1"/>
        </w:rPr>
        <w:t>documents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information,</w:t>
      </w:r>
      <w:r>
        <w:rPr>
          <w:spacing w:val="2"/>
        </w:rPr>
        <w:t xml:space="preserve"> </w:t>
      </w:r>
      <w:r>
        <w:t>then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parties</w:t>
      </w:r>
      <w:r>
        <w:rPr>
          <w:spacing w:val="38"/>
        </w:rPr>
        <w:t xml:space="preserve"> </w:t>
      </w:r>
      <w:r>
        <w:t xml:space="preserve">shall </w:t>
      </w:r>
      <w:r>
        <w:rPr>
          <w:spacing w:val="-1"/>
        </w:rPr>
        <w:t>inform</w:t>
      </w:r>
      <w:r>
        <w:rPr>
          <w:spacing w:val="-2"/>
        </w:rPr>
        <w:t xml:space="preserve"> </w:t>
      </w:r>
      <w:r>
        <w:t>the court of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>fact</w:t>
      </w:r>
      <w:r>
        <w:t xml:space="preserve"> within sixty (60) days after the Scheduling Conference.</w:t>
      </w:r>
    </w:p>
    <w:p w14:paraId="1BC9AEA3" w14:textId="77777777" w:rsidR="00073BDB" w:rsidRDefault="00E93738">
      <w:pPr>
        <w:pStyle w:val="BodyText"/>
        <w:numPr>
          <w:ilvl w:val="0"/>
          <w:numId w:val="1"/>
        </w:numPr>
        <w:tabs>
          <w:tab w:val="left" w:pos="840"/>
        </w:tabs>
        <w:spacing w:before="17" w:line="489" w:lineRule="auto"/>
        <w:ind w:left="840" w:right="117"/>
        <w:jc w:val="both"/>
      </w:pPr>
      <w:r>
        <w:rPr>
          <w:b/>
        </w:rPr>
        <w:t>Pre-trial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disclosures</w:t>
      </w:r>
      <w:r>
        <w:rPr>
          <w:spacing w:val="-1"/>
        </w:rPr>
        <w:t>.</w:t>
      </w:r>
      <w:r>
        <w:rPr>
          <w:spacing w:val="-8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provide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every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regarding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evidence</w:t>
      </w:r>
      <w:r>
        <w:rPr>
          <w:spacing w:val="22"/>
        </w:rPr>
        <w:t xml:space="preserve"> </w:t>
      </w:r>
      <w:r>
        <w:t xml:space="preserve">that the disclosing party </w:t>
      </w:r>
      <w:r>
        <w:rPr>
          <w:spacing w:val="-1"/>
        </w:rPr>
        <w:t>may</w:t>
      </w:r>
      <w:r>
        <w:t xml:space="preserve"> present at trial as </w:t>
      </w:r>
      <w:r>
        <w:rPr>
          <w:spacing w:val="-1"/>
        </w:rPr>
        <w:t>follows:</w:t>
      </w:r>
    </w:p>
    <w:p w14:paraId="233D76C3" w14:textId="77777777" w:rsidR="00073BDB" w:rsidRDefault="00E93738">
      <w:pPr>
        <w:pStyle w:val="BodyText"/>
        <w:numPr>
          <w:ilvl w:val="1"/>
          <w:numId w:val="1"/>
        </w:numPr>
        <w:tabs>
          <w:tab w:val="left" w:pos="1560"/>
        </w:tabs>
        <w:spacing w:before="7"/>
        <w:ind w:hanging="700"/>
        <w:jc w:val="both"/>
      </w:pP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1"/>
        </w:rPr>
        <w:t>name</w:t>
      </w:r>
      <w:r>
        <w:rPr>
          <w:spacing w:val="-21"/>
        </w:rPr>
        <w:t xml:space="preserve"> </w:t>
      </w:r>
      <w:r>
        <w:t>and,</w:t>
      </w:r>
      <w:r>
        <w:rPr>
          <w:spacing w:val="-21"/>
        </w:rPr>
        <w:t xml:space="preserve"> </w:t>
      </w:r>
      <w:r>
        <w:t>if</w:t>
      </w:r>
      <w:r>
        <w:rPr>
          <w:spacing w:val="-21"/>
        </w:rPr>
        <w:t xml:space="preserve"> </w:t>
      </w:r>
      <w:r>
        <w:t>not</w:t>
      </w:r>
      <w:r>
        <w:rPr>
          <w:spacing w:val="-21"/>
        </w:rPr>
        <w:t xml:space="preserve"> </w:t>
      </w:r>
      <w:r>
        <w:t>previously</w:t>
      </w:r>
      <w:r>
        <w:rPr>
          <w:spacing w:val="-21"/>
        </w:rPr>
        <w:t xml:space="preserve"> </w:t>
      </w:r>
      <w:r>
        <w:t>provided,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address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telephone</w:t>
      </w:r>
      <w:r>
        <w:rPr>
          <w:spacing w:val="-21"/>
        </w:rPr>
        <w:t xml:space="preserve"> </w:t>
      </w:r>
      <w:r>
        <w:rPr>
          <w:spacing w:val="-1"/>
        </w:rPr>
        <w:t>number,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each</w:t>
      </w:r>
    </w:p>
    <w:p w14:paraId="0801DEA0" w14:textId="77777777" w:rsidR="00073BDB" w:rsidRDefault="00073BDB">
      <w:pPr>
        <w:jc w:val="both"/>
        <w:sectPr w:rsidR="00073BDB">
          <w:pgSz w:w="12240" w:h="15840"/>
          <w:pgMar w:top="1400" w:right="1320" w:bottom="280" w:left="1320" w:header="720" w:footer="720" w:gutter="0"/>
          <w:cols w:space="720"/>
        </w:sectPr>
      </w:pPr>
    </w:p>
    <w:p w14:paraId="4AC6540D" w14:textId="77777777" w:rsidR="00073BDB" w:rsidRDefault="00E93738">
      <w:pPr>
        <w:pStyle w:val="BodyText"/>
        <w:spacing w:before="41" w:line="486" w:lineRule="auto"/>
        <w:ind w:right="116" w:firstLine="0"/>
      </w:pPr>
      <w:r>
        <w:lastRenderedPageBreak/>
        <w:t>witness,</w:t>
      </w:r>
      <w:r>
        <w:rPr>
          <w:spacing w:val="-1"/>
        </w:rPr>
        <w:t xml:space="preserve"> </w:t>
      </w:r>
      <w:r>
        <w:t>separately</w:t>
      </w:r>
      <w:r>
        <w:rPr>
          <w:spacing w:val="-1"/>
        </w:rPr>
        <w:t xml:space="preserve"> identifying </w:t>
      </w:r>
      <w:r>
        <w:t>those</w:t>
      </w:r>
      <w:r>
        <w:rPr>
          <w:spacing w:val="-1"/>
        </w:rPr>
        <w:t xml:space="preserve"> </w:t>
      </w:r>
      <w:r>
        <w:t>whom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party</w:t>
      </w:r>
      <w:r>
        <w:rPr>
          <w:spacing w:val="-2"/>
        </w:rPr>
        <w:t xml:space="preserve"> </w:t>
      </w:r>
      <w:r>
        <w:t>expects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trial</w:t>
      </w:r>
      <w:r>
        <w:rPr>
          <w:spacing w:val="-2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those whom</w:t>
      </w:r>
      <w:r>
        <w:rPr>
          <w:spacing w:val="-2"/>
        </w:rPr>
        <w:t xml:space="preserve"> </w:t>
      </w:r>
      <w:r>
        <w:t xml:space="preserve">the party </w:t>
      </w:r>
      <w:r>
        <w:rPr>
          <w:spacing w:val="-1"/>
        </w:rPr>
        <w:t>may</w:t>
      </w:r>
      <w:r>
        <w:t xml:space="preserve"> call if the need arises.</w:t>
      </w:r>
    </w:p>
    <w:p w14:paraId="35934BD8" w14:textId="77777777" w:rsidR="00073BDB" w:rsidRDefault="00E93738">
      <w:pPr>
        <w:pStyle w:val="BodyText"/>
        <w:numPr>
          <w:ilvl w:val="1"/>
          <w:numId w:val="1"/>
        </w:numPr>
        <w:tabs>
          <w:tab w:val="left" w:pos="1540"/>
        </w:tabs>
        <w:spacing w:line="486" w:lineRule="auto"/>
        <w:ind w:right="117"/>
        <w:jc w:val="both"/>
      </w:pPr>
      <w:r>
        <w:rPr>
          <w:spacing w:val="-1"/>
        </w:rPr>
        <w:t>The</w:t>
      </w:r>
      <w:r>
        <w:rPr>
          <w:spacing w:val="-5"/>
        </w:rPr>
        <w:t xml:space="preserve"> </w:t>
      </w:r>
      <w:r>
        <w:t>designation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those</w:t>
      </w:r>
      <w:r>
        <w:rPr>
          <w:spacing w:val="-5"/>
        </w:rPr>
        <w:t xml:space="preserve"> </w:t>
      </w:r>
      <w:r>
        <w:t>witnesses</w:t>
      </w:r>
      <w:r>
        <w:rPr>
          <w:spacing w:val="-5"/>
        </w:rPr>
        <w:t xml:space="preserve"> </w:t>
      </w:r>
      <w:r>
        <w:t>whose</w:t>
      </w:r>
      <w:r>
        <w:rPr>
          <w:spacing w:val="-7"/>
        </w:rPr>
        <w:t xml:space="preserve"> </w:t>
      </w:r>
      <w:r>
        <w:rPr>
          <w:spacing w:val="-1"/>
        </w:rPr>
        <w:t>testimony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expected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presented</w:t>
      </w:r>
      <w:r>
        <w:rPr>
          <w:spacing w:val="-5"/>
        </w:rPr>
        <w:t xml:space="preserve"> </w:t>
      </w:r>
      <w:r>
        <w:t>by</w:t>
      </w:r>
      <w:r>
        <w:rPr>
          <w:spacing w:val="29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deposition</w:t>
      </w:r>
      <w:r>
        <w:rPr>
          <w:spacing w:val="-14"/>
        </w:rPr>
        <w:t xml:space="preserve"> </w:t>
      </w:r>
      <w:r>
        <w:t>and,</w:t>
      </w:r>
      <w:r>
        <w:rPr>
          <w:spacing w:val="-14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taken</w:t>
      </w:r>
      <w:r>
        <w:rPr>
          <w:spacing w:val="-14"/>
        </w:rPr>
        <w:t xml:space="preserve"> </w:t>
      </w:r>
      <w:proofErr w:type="spellStart"/>
      <w:r>
        <w:t>stenographically</w:t>
      </w:r>
      <w:proofErr w:type="spellEnd"/>
      <w:r>
        <w:t>,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transcript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pertinent</w:t>
      </w:r>
      <w:r>
        <w:rPr>
          <w:spacing w:val="23"/>
        </w:rPr>
        <w:t xml:space="preserve"> </w:t>
      </w:r>
      <w:r>
        <w:t xml:space="preserve">portions of the deposition </w:t>
      </w:r>
      <w:r>
        <w:rPr>
          <w:spacing w:val="-1"/>
        </w:rPr>
        <w:t>testimony.</w:t>
      </w:r>
    </w:p>
    <w:p w14:paraId="6ED15E21" w14:textId="77777777" w:rsidR="00073BDB" w:rsidRDefault="00E93738">
      <w:pPr>
        <w:pStyle w:val="BodyText"/>
        <w:numPr>
          <w:ilvl w:val="1"/>
          <w:numId w:val="1"/>
        </w:numPr>
        <w:tabs>
          <w:tab w:val="left" w:pos="1539"/>
        </w:tabs>
        <w:spacing w:line="486" w:lineRule="auto"/>
        <w:ind w:right="116"/>
        <w:jc w:val="both"/>
      </w:pPr>
      <w:r>
        <w:rPr>
          <w:spacing w:val="-1"/>
        </w:rPr>
        <w:t>An</w:t>
      </w:r>
      <w:r>
        <w:rPr>
          <w:spacing w:val="-26"/>
        </w:rPr>
        <w:t xml:space="preserve"> </w:t>
      </w:r>
      <w:r>
        <w:rPr>
          <w:spacing w:val="-2"/>
        </w:rPr>
        <w:t>appropriate</w:t>
      </w:r>
      <w:r>
        <w:rPr>
          <w:spacing w:val="-25"/>
        </w:rPr>
        <w:t xml:space="preserve"> </w:t>
      </w:r>
      <w:r>
        <w:rPr>
          <w:spacing w:val="-2"/>
        </w:rPr>
        <w:t>identification</w:t>
      </w:r>
      <w:r>
        <w:rPr>
          <w:spacing w:val="-25"/>
        </w:rPr>
        <w:t xml:space="preserve"> </w:t>
      </w:r>
      <w:r>
        <w:rPr>
          <w:spacing w:val="-1"/>
        </w:rPr>
        <w:t>of</w:t>
      </w:r>
      <w:r>
        <w:rPr>
          <w:spacing w:val="-25"/>
        </w:rPr>
        <w:t xml:space="preserve"> </w:t>
      </w:r>
      <w:r>
        <w:rPr>
          <w:spacing w:val="-1"/>
        </w:rPr>
        <w:t>each</w:t>
      </w:r>
      <w:r>
        <w:rPr>
          <w:spacing w:val="-25"/>
        </w:rPr>
        <w:t xml:space="preserve"> </w:t>
      </w:r>
      <w:r>
        <w:rPr>
          <w:spacing w:val="-1"/>
        </w:rPr>
        <w:t>document</w:t>
      </w:r>
      <w:r>
        <w:rPr>
          <w:spacing w:val="-25"/>
        </w:rPr>
        <w:t xml:space="preserve"> </w:t>
      </w:r>
      <w:r>
        <w:rPr>
          <w:spacing w:val="-1"/>
        </w:rPr>
        <w:t>or</w:t>
      </w:r>
      <w:r>
        <w:rPr>
          <w:spacing w:val="-25"/>
        </w:rPr>
        <w:t xml:space="preserve"> </w:t>
      </w:r>
      <w:r>
        <w:rPr>
          <w:spacing w:val="-2"/>
        </w:rPr>
        <w:t>other</w:t>
      </w:r>
      <w:r>
        <w:rPr>
          <w:spacing w:val="-25"/>
        </w:rPr>
        <w:t xml:space="preserve"> </w:t>
      </w:r>
      <w:r>
        <w:rPr>
          <w:spacing w:val="-2"/>
        </w:rPr>
        <w:t>exhibit,</w:t>
      </w:r>
      <w:r>
        <w:rPr>
          <w:spacing w:val="-26"/>
        </w:rPr>
        <w:t xml:space="preserve"> </w:t>
      </w:r>
      <w:r>
        <w:rPr>
          <w:spacing w:val="-2"/>
        </w:rPr>
        <w:t>including</w:t>
      </w:r>
      <w:r>
        <w:rPr>
          <w:spacing w:val="-26"/>
        </w:rPr>
        <w:t xml:space="preserve"> </w:t>
      </w:r>
      <w:r>
        <w:rPr>
          <w:spacing w:val="-2"/>
        </w:rPr>
        <w:t>summaries</w:t>
      </w:r>
      <w:r>
        <w:rPr>
          <w:spacing w:val="8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evidence,</w:t>
      </w:r>
      <w:r>
        <w:rPr>
          <w:spacing w:val="-4"/>
        </w:rPr>
        <w:t xml:space="preserve"> </w:t>
      </w:r>
      <w:r>
        <w:t>separately</w:t>
      </w:r>
      <w:r>
        <w:rPr>
          <w:spacing w:val="-4"/>
        </w:rPr>
        <w:t xml:space="preserve"> </w:t>
      </w:r>
      <w:r>
        <w:t>identifying</w:t>
      </w:r>
      <w:r>
        <w:rPr>
          <w:spacing w:val="-4"/>
        </w:rPr>
        <w:t xml:space="preserve"> </w:t>
      </w:r>
      <w:r>
        <w:rPr>
          <w:spacing w:val="-1"/>
        </w:rPr>
        <w:t>those</w:t>
      </w:r>
      <w:r>
        <w:rPr>
          <w:spacing w:val="-4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party</w:t>
      </w:r>
      <w:r>
        <w:rPr>
          <w:spacing w:val="-4"/>
        </w:rPr>
        <w:t xml:space="preserve"> </w:t>
      </w:r>
      <w:r>
        <w:t>expects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offer</w:t>
      </w:r>
      <w:r>
        <w:rPr>
          <w:spacing w:val="-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 xml:space="preserve">those which the party </w:t>
      </w:r>
      <w:r>
        <w:rPr>
          <w:spacing w:val="-1"/>
        </w:rPr>
        <w:t>may</w:t>
      </w:r>
      <w:r>
        <w:t xml:space="preserve"> offer if the need arises.</w:t>
      </w:r>
    </w:p>
    <w:p w14:paraId="71150ED2" w14:textId="77777777" w:rsidR="00073BDB" w:rsidRDefault="00E93738">
      <w:pPr>
        <w:pStyle w:val="BodyText"/>
        <w:spacing w:line="486" w:lineRule="auto"/>
        <w:ind w:left="820" w:right="117" w:firstLine="0"/>
        <w:jc w:val="both"/>
      </w:pPr>
      <w:r>
        <w:t>These</w:t>
      </w:r>
      <w:r>
        <w:rPr>
          <w:spacing w:val="14"/>
        </w:rPr>
        <w:t xml:space="preserve"> </w:t>
      </w:r>
      <w:r>
        <w:t>disclosures</w:t>
      </w:r>
      <w:r>
        <w:rPr>
          <w:spacing w:val="14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rPr>
          <w:spacing w:val="-1"/>
        </w:rPr>
        <w:t>made</w:t>
      </w:r>
      <w:r>
        <w:rPr>
          <w:spacing w:val="12"/>
        </w:rPr>
        <w:t xml:space="preserve"> </w:t>
      </w:r>
      <w:r>
        <w:t>at</w:t>
      </w:r>
      <w:r>
        <w:rPr>
          <w:spacing w:val="13"/>
        </w:rPr>
        <w:t xml:space="preserve"> </w:t>
      </w:r>
      <w:r>
        <w:t>least</w:t>
      </w:r>
      <w:r>
        <w:rPr>
          <w:spacing w:val="13"/>
        </w:rPr>
        <w:t xml:space="preserve"> </w:t>
      </w:r>
      <w:r>
        <w:t>30</w:t>
      </w:r>
      <w:r>
        <w:rPr>
          <w:spacing w:val="13"/>
        </w:rPr>
        <w:t xml:space="preserve"> </w:t>
      </w:r>
      <w:r>
        <w:t>days</w:t>
      </w:r>
      <w:r>
        <w:rPr>
          <w:spacing w:val="13"/>
        </w:rPr>
        <w:t xml:space="preserve"> </w:t>
      </w:r>
      <w:r>
        <w:rPr>
          <w:spacing w:val="-1"/>
        </w:rPr>
        <w:t>before</w:t>
      </w:r>
      <w:r>
        <w:rPr>
          <w:spacing w:val="13"/>
        </w:rPr>
        <w:t xml:space="preserve"> </w:t>
      </w:r>
      <w:r>
        <w:t>trial.</w:t>
      </w:r>
      <w:r>
        <w:rPr>
          <w:spacing w:val="26"/>
        </w:rPr>
        <w:t xml:space="preserve"> </w:t>
      </w:r>
      <w:r>
        <w:rPr>
          <w:spacing w:val="-1"/>
        </w:rPr>
        <w:t>Within</w:t>
      </w:r>
      <w:r>
        <w:rPr>
          <w:spacing w:val="13"/>
        </w:rPr>
        <w:t xml:space="preserve"> </w:t>
      </w:r>
      <w:r>
        <w:t>14</w:t>
      </w:r>
      <w:r>
        <w:rPr>
          <w:spacing w:val="13"/>
        </w:rPr>
        <w:t xml:space="preserve"> </w:t>
      </w:r>
      <w:r>
        <w:t>days</w:t>
      </w:r>
      <w:r>
        <w:rPr>
          <w:spacing w:val="13"/>
        </w:rPr>
        <w:t xml:space="preserve"> </w:t>
      </w:r>
      <w:r>
        <w:rPr>
          <w:spacing w:val="-1"/>
        </w:rPr>
        <w:t>thereafter,</w:t>
      </w:r>
      <w:r>
        <w:rPr>
          <w:spacing w:val="43"/>
        </w:rPr>
        <w:t xml:space="preserve"> </w:t>
      </w:r>
      <w:r>
        <w:t>unless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specified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court,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party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t>serve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file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list</w:t>
      </w:r>
      <w:r>
        <w:rPr>
          <w:spacing w:val="-2"/>
        </w:rPr>
        <w:t xml:space="preserve"> </w:t>
      </w:r>
      <w:r>
        <w:t>disclosing</w:t>
      </w:r>
    </w:p>
    <w:p w14:paraId="4FE691CA" w14:textId="77777777" w:rsidR="00073BDB" w:rsidRDefault="00E93738">
      <w:pPr>
        <w:pStyle w:val="BodyText"/>
        <w:spacing w:line="486" w:lineRule="auto"/>
        <w:ind w:left="820" w:right="113" w:firstLine="0"/>
        <w:jc w:val="both"/>
      </w:pPr>
      <w:r>
        <w:t>(1)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objections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Rule</w:t>
      </w:r>
      <w:r>
        <w:rPr>
          <w:spacing w:val="1"/>
        </w:rPr>
        <w:t xml:space="preserve"> </w:t>
      </w:r>
      <w:r>
        <w:t>32(a)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deposition</w:t>
      </w:r>
      <w:r>
        <w:rPr>
          <w:spacing w:val="1"/>
        </w:rPr>
        <w:t xml:space="preserve"> </w:t>
      </w:r>
      <w:r>
        <w:t>designated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party</w:t>
      </w:r>
      <w:r>
        <w:rPr>
          <w:spacing w:val="21"/>
        </w:rPr>
        <w:t xml:space="preserve"> </w:t>
      </w:r>
      <w:r>
        <w:t>under</w:t>
      </w:r>
      <w:r>
        <w:rPr>
          <w:spacing w:val="-16"/>
        </w:rPr>
        <w:t xml:space="preserve"> </w:t>
      </w:r>
      <w:r>
        <w:t>subparagraph</w:t>
      </w:r>
      <w:r>
        <w:rPr>
          <w:spacing w:val="-16"/>
        </w:rPr>
        <w:t xml:space="preserve"> </w:t>
      </w:r>
      <w:r>
        <w:t>(B)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(2)</w:t>
      </w:r>
      <w:r>
        <w:rPr>
          <w:spacing w:val="-16"/>
        </w:rPr>
        <w:t xml:space="preserve"> </w:t>
      </w:r>
      <w:r>
        <w:t>any</w:t>
      </w:r>
      <w:r>
        <w:rPr>
          <w:spacing w:val="-16"/>
        </w:rPr>
        <w:t xml:space="preserve"> </w:t>
      </w:r>
      <w:r>
        <w:t>objections,</w:t>
      </w:r>
      <w:r>
        <w:rPr>
          <w:spacing w:val="-16"/>
        </w:rPr>
        <w:t xml:space="preserve"> </w:t>
      </w:r>
      <w:r>
        <w:t>together</w:t>
      </w:r>
      <w:r>
        <w:rPr>
          <w:spacing w:val="-16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grounds</w:t>
      </w:r>
      <w:r>
        <w:rPr>
          <w:spacing w:val="-16"/>
        </w:rPr>
        <w:t xml:space="preserve"> </w:t>
      </w:r>
      <w:r>
        <w:t>therefor,</w:t>
      </w:r>
      <w:r>
        <w:rPr>
          <w:spacing w:val="-16"/>
        </w:rPr>
        <w:t xml:space="preserve"> </w:t>
      </w:r>
      <w:r>
        <w:t>that</w:t>
      </w:r>
      <w:r>
        <w:rPr>
          <w:spacing w:val="-16"/>
        </w:rPr>
        <w:t xml:space="preserve"> </w:t>
      </w:r>
      <w:r>
        <w:rPr>
          <w:spacing w:val="-1"/>
        </w:rPr>
        <w:t>may</w:t>
      </w:r>
      <w:r>
        <w:rPr>
          <w:spacing w:val="21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rPr>
          <w:spacing w:val="-1"/>
        </w:rPr>
        <w:t>made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admissibility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rPr>
          <w:spacing w:val="-1"/>
        </w:rPr>
        <w:t>materials</w:t>
      </w:r>
      <w:r>
        <w:rPr>
          <w:spacing w:val="-14"/>
        </w:rPr>
        <w:t xml:space="preserve"> </w:t>
      </w:r>
      <w:r>
        <w:rPr>
          <w:spacing w:val="-1"/>
        </w:rPr>
        <w:t>identified</w:t>
      </w:r>
      <w:r>
        <w:rPr>
          <w:spacing w:val="-15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subparagraph</w:t>
      </w:r>
      <w:r>
        <w:rPr>
          <w:spacing w:val="-15"/>
        </w:rPr>
        <w:t xml:space="preserve"> </w:t>
      </w:r>
      <w:r>
        <w:t>(C).</w:t>
      </w:r>
      <w:r>
        <w:rPr>
          <w:spacing w:val="31"/>
        </w:rPr>
        <w:t xml:space="preserve"> </w:t>
      </w:r>
      <w:r>
        <w:t>Objections</w:t>
      </w:r>
      <w:r>
        <w:rPr>
          <w:spacing w:val="-15"/>
        </w:rPr>
        <w:t xml:space="preserve"> </w:t>
      </w:r>
      <w:r>
        <w:t>not</w:t>
      </w:r>
      <w:r>
        <w:rPr>
          <w:spacing w:val="57"/>
        </w:rPr>
        <w:t xml:space="preserve"> </w:t>
      </w:r>
      <w:r>
        <w:t>so</w:t>
      </w:r>
      <w:r>
        <w:rPr>
          <w:spacing w:val="43"/>
        </w:rPr>
        <w:t xml:space="preserve"> </w:t>
      </w:r>
      <w:r>
        <w:t>disclosed,</w:t>
      </w:r>
      <w:r>
        <w:rPr>
          <w:spacing w:val="43"/>
        </w:rPr>
        <w:t xml:space="preserve"> </w:t>
      </w:r>
      <w:r>
        <w:t>other</w:t>
      </w:r>
      <w:r>
        <w:rPr>
          <w:spacing w:val="43"/>
        </w:rPr>
        <w:t xml:space="preserve"> </w:t>
      </w:r>
      <w:r>
        <w:t>than</w:t>
      </w:r>
      <w:r>
        <w:rPr>
          <w:spacing w:val="43"/>
        </w:rPr>
        <w:t xml:space="preserve"> </w:t>
      </w:r>
      <w:r>
        <w:t>objections</w:t>
      </w:r>
      <w:r>
        <w:rPr>
          <w:spacing w:val="43"/>
        </w:rPr>
        <w:t xml:space="preserve"> </w:t>
      </w:r>
      <w:r>
        <w:t>under</w:t>
      </w:r>
      <w:r>
        <w:rPr>
          <w:spacing w:val="43"/>
        </w:rPr>
        <w:t xml:space="preserve"> </w:t>
      </w:r>
      <w:r>
        <w:t>Rules</w:t>
      </w:r>
      <w:r>
        <w:rPr>
          <w:spacing w:val="43"/>
        </w:rPr>
        <w:t xml:space="preserve"> </w:t>
      </w:r>
      <w:r>
        <w:t>402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403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Federal</w:t>
      </w:r>
      <w:r>
        <w:rPr>
          <w:spacing w:val="43"/>
        </w:rPr>
        <w:t xml:space="preserve"> </w:t>
      </w:r>
      <w:r>
        <w:t>Rules</w:t>
      </w:r>
      <w:r>
        <w:rPr>
          <w:spacing w:val="43"/>
        </w:rPr>
        <w:t xml:space="preserve"> </w:t>
      </w:r>
      <w:r>
        <w:t xml:space="preserve">of Evidence, shall be </w:t>
      </w:r>
      <w:r>
        <w:rPr>
          <w:spacing w:val="-1"/>
        </w:rPr>
        <w:t>deemed</w:t>
      </w:r>
      <w:r>
        <w:t xml:space="preserve"> waived unless excused by the court for good cause shown.</w:t>
      </w:r>
    </w:p>
    <w:p w14:paraId="5B73C3D4" w14:textId="77777777" w:rsidR="00073BDB" w:rsidRDefault="00E93738">
      <w:pPr>
        <w:pStyle w:val="BodyText"/>
        <w:numPr>
          <w:ilvl w:val="0"/>
          <w:numId w:val="1"/>
        </w:numPr>
        <w:tabs>
          <w:tab w:val="left" w:pos="820"/>
        </w:tabs>
        <w:spacing w:before="14" w:line="486" w:lineRule="auto"/>
        <w:ind w:right="116"/>
        <w:jc w:val="both"/>
      </w:pPr>
      <w:r>
        <w:rPr>
          <w:rFonts w:cs="Times New Roman"/>
          <w:b/>
          <w:bCs/>
        </w:rPr>
        <w:t>Signature.</w:t>
      </w:r>
      <w:r>
        <w:rPr>
          <w:rFonts w:cs="Times New Roman"/>
          <w:b/>
          <w:bCs/>
          <w:spacing w:val="4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disclosures</w:t>
      </w:r>
      <w:r>
        <w:rPr>
          <w:spacing w:val="2"/>
        </w:rPr>
        <w:t xml:space="preserve"> </w:t>
      </w:r>
      <w:r>
        <w:t>required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made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writing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signed</w:t>
      </w:r>
      <w:r>
        <w:rPr>
          <w:spacing w:val="2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party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counsel</w:t>
      </w:r>
      <w:r>
        <w:rPr>
          <w:spacing w:val="31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shall</w:t>
      </w:r>
      <w:r>
        <w:rPr>
          <w:spacing w:val="30"/>
        </w:rPr>
        <w:t xml:space="preserve"> </w:t>
      </w:r>
      <w:r>
        <w:t>constitute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certification</w:t>
      </w:r>
      <w:r>
        <w:rPr>
          <w:spacing w:val="30"/>
        </w:rPr>
        <w:t xml:space="preserve"> </w:t>
      </w:r>
      <w:r>
        <w:t>that,</w:t>
      </w:r>
      <w:r>
        <w:rPr>
          <w:spacing w:val="30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best</w:t>
      </w:r>
      <w:r>
        <w:rPr>
          <w:spacing w:val="30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signer’s</w:t>
      </w:r>
      <w:r>
        <w:rPr>
          <w:spacing w:val="24"/>
        </w:rPr>
        <w:t xml:space="preserve"> </w:t>
      </w:r>
      <w:r>
        <w:t>knowledge,</w:t>
      </w:r>
      <w:r>
        <w:rPr>
          <w:spacing w:val="-10"/>
        </w:rPr>
        <w:t xml:space="preserve"> </w:t>
      </w:r>
      <w:r>
        <w:rPr>
          <w:spacing w:val="-1"/>
        </w:rPr>
        <w:t>information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belief,</w:t>
      </w:r>
      <w:r>
        <w:rPr>
          <w:spacing w:val="-10"/>
        </w:rPr>
        <w:t xml:space="preserve"> </w:t>
      </w:r>
      <w:r>
        <w:t>such</w:t>
      </w:r>
      <w:r>
        <w:rPr>
          <w:spacing w:val="-10"/>
        </w:rPr>
        <w:t xml:space="preserve"> </w:t>
      </w:r>
      <w:r>
        <w:t>disclosure</w:t>
      </w:r>
      <w:r>
        <w:rPr>
          <w:spacing w:val="-10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rPr>
          <w:spacing w:val="-1"/>
        </w:rPr>
        <w:t>complete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correct</w:t>
      </w:r>
      <w:r>
        <w:rPr>
          <w:spacing w:val="-9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time</w:t>
      </w:r>
      <w:r>
        <w:rPr>
          <w:spacing w:val="-9"/>
        </w:rPr>
        <w:t xml:space="preserve"> </w:t>
      </w:r>
      <w:r>
        <w:t>it</w:t>
      </w:r>
      <w:r>
        <w:rPr>
          <w:spacing w:val="35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rPr>
          <w:spacing w:val="-1"/>
        </w:rPr>
        <w:t>made.</w:t>
      </w:r>
      <w:r>
        <w:rPr>
          <w:spacing w:val="43"/>
        </w:rPr>
        <w:t xml:space="preserve"> </w:t>
      </w:r>
      <w:r>
        <w:t>If</w:t>
      </w:r>
      <w:r>
        <w:rPr>
          <w:spacing w:val="21"/>
        </w:rPr>
        <w:t xml:space="preserve"> </w:t>
      </w:r>
      <w:r>
        <w:t>feasible,</w:t>
      </w:r>
      <w:r>
        <w:rPr>
          <w:spacing w:val="21"/>
        </w:rPr>
        <w:t xml:space="preserve"> </w:t>
      </w:r>
      <w:r>
        <w:t>counsel</w:t>
      </w:r>
      <w:r>
        <w:rPr>
          <w:spacing w:val="21"/>
        </w:rPr>
        <w:t xml:space="preserve"> </w:t>
      </w:r>
      <w:r>
        <w:t>shall</w:t>
      </w:r>
      <w:r>
        <w:rPr>
          <w:spacing w:val="21"/>
        </w:rPr>
        <w:t xml:space="preserve"> </w:t>
      </w:r>
      <w:r>
        <w:rPr>
          <w:spacing w:val="-1"/>
        </w:rPr>
        <w:t>meet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exchange</w:t>
      </w:r>
      <w:r>
        <w:rPr>
          <w:spacing w:val="21"/>
        </w:rPr>
        <w:t xml:space="preserve"> </w:t>
      </w:r>
      <w:r>
        <w:t>disclosures</w:t>
      </w:r>
      <w:r>
        <w:rPr>
          <w:spacing w:val="21"/>
        </w:rPr>
        <w:t xml:space="preserve"> </w:t>
      </w:r>
      <w:r>
        <w:t>required</w:t>
      </w:r>
      <w:r>
        <w:rPr>
          <w:spacing w:val="21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order;</w:t>
      </w:r>
      <w:r>
        <w:rPr>
          <w:spacing w:val="30"/>
        </w:rPr>
        <w:t xml:space="preserve"> </w:t>
      </w:r>
      <w:r>
        <w:t>otherwise,</w:t>
      </w:r>
      <w:r>
        <w:rPr>
          <w:spacing w:val="8"/>
        </w:rPr>
        <w:t xml:space="preserve"> </w:t>
      </w:r>
      <w:r>
        <w:t>such</w:t>
      </w:r>
      <w:r>
        <w:rPr>
          <w:spacing w:val="8"/>
        </w:rPr>
        <w:t xml:space="preserve"> </w:t>
      </w:r>
      <w:r>
        <w:t>disclosures</w:t>
      </w:r>
      <w:r>
        <w:rPr>
          <w:spacing w:val="8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served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provided</w:t>
      </w:r>
      <w:r>
        <w:rPr>
          <w:spacing w:val="8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Fed.</w:t>
      </w:r>
      <w:r>
        <w:rPr>
          <w:spacing w:val="8"/>
        </w:rPr>
        <w:t xml:space="preserve"> </w:t>
      </w:r>
      <w:r>
        <w:t>R.</w:t>
      </w:r>
      <w:r>
        <w:rPr>
          <w:spacing w:val="8"/>
        </w:rPr>
        <w:t xml:space="preserve"> </w:t>
      </w:r>
      <w:r>
        <w:t>Civ.</w:t>
      </w:r>
      <w:r>
        <w:rPr>
          <w:spacing w:val="8"/>
        </w:rPr>
        <w:t xml:space="preserve"> </w:t>
      </w:r>
      <w:r>
        <w:t>P.</w:t>
      </w:r>
      <w:r>
        <w:rPr>
          <w:spacing w:val="8"/>
        </w:rPr>
        <w:t xml:space="preserve"> </w:t>
      </w:r>
      <w:r>
        <w:t>5.</w:t>
      </w:r>
      <w:r>
        <w:rPr>
          <w:spacing w:val="1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parties shall</w:t>
      </w:r>
      <w:r>
        <w:rPr>
          <w:spacing w:val="-14"/>
        </w:rPr>
        <w:t xml:space="preserve"> </w:t>
      </w:r>
      <w:r>
        <w:rPr>
          <w:spacing w:val="-1"/>
        </w:rPr>
        <w:t>promptly</w:t>
      </w:r>
      <w:r>
        <w:rPr>
          <w:spacing w:val="-14"/>
        </w:rPr>
        <w:t xml:space="preserve"> </w:t>
      </w:r>
      <w:r>
        <w:t>file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notice</w:t>
      </w:r>
      <w:r>
        <w:rPr>
          <w:spacing w:val="-14"/>
        </w:rPr>
        <w:t xml:space="preserve"> </w:t>
      </w:r>
      <w:r>
        <w:rPr>
          <w:spacing w:val="-1"/>
        </w:rPr>
        <w:t>with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4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disclosures</w:t>
      </w:r>
      <w:r>
        <w:rPr>
          <w:spacing w:val="-14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have</w:t>
      </w:r>
      <w:r>
        <w:rPr>
          <w:spacing w:val="29"/>
        </w:rPr>
        <w:t xml:space="preserve"> </w:t>
      </w:r>
      <w:r>
        <w:t>taken place.</w:t>
      </w:r>
    </w:p>
    <w:p w14:paraId="032C86DE" w14:textId="77777777" w:rsidR="00073BDB" w:rsidRDefault="00E93738">
      <w:pPr>
        <w:numPr>
          <w:ilvl w:val="0"/>
          <w:numId w:val="1"/>
        </w:numPr>
        <w:tabs>
          <w:tab w:val="left" w:pos="820"/>
        </w:tabs>
        <w:spacing w:before="1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Duty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to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Supplement</w:t>
      </w:r>
      <w:r>
        <w:rPr>
          <w:rFonts w:ascii="Times New Roman"/>
          <w:sz w:val="24"/>
        </w:rPr>
        <w:t>.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z w:val="24"/>
        </w:rPr>
        <w:t xml:space="preserve">After disclosure is </w:t>
      </w:r>
      <w:r>
        <w:rPr>
          <w:rFonts w:ascii="Times New Roman"/>
          <w:spacing w:val="-1"/>
          <w:sz w:val="24"/>
        </w:rPr>
        <w:t>made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pursuant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order,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each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party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</w:t>
      </w:r>
    </w:p>
    <w:p w14:paraId="5E3EA6DF" w14:textId="77777777" w:rsidR="00073BDB" w:rsidRDefault="00073BDB">
      <w:pPr>
        <w:rPr>
          <w:rFonts w:ascii="Times New Roman" w:eastAsia="Times New Roman" w:hAnsi="Times New Roman" w:cs="Times New Roman"/>
          <w:sz w:val="24"/>
          <w:szCs w:val="24"/>
        </w:rPr>
        <w:sectPr w:rsidR="00073BDB">
          <w:pgSz w:w="12240" w:h="15840"/>
          <w:pgMar w:top="1400" w:right="1320" w:bottom="280" w:left="1340" w:header="720" w:footer="720" w:gutter="0"/>
          <w:cols w:space="720"/>
        </w:sectPr>
      </w:pPr>
    </w:p>
    <w:p w14:paraId="2494AA02" w14:textId="77777777" w:rsidR="00073BDB" w:rsidRDefault="00E93738">
      <w:pPr>
        <w:pStyle w:val="BodyText"/>
        <w:spacing w:before="41" w:line="486" w:lineRule="auto"/>
        <w:ind w:left="839" w:right="116" w:firstLine="0"/>
        <w:jc w:val="both"/>
      </w:pPr>
      <w:r>
        <w:lastRenderedPageBreak/>
        <w:t>a</w:t>
      </w:r>
      <w:r>
        <w:rPr>
          <w:spacing w:val="-8"/>
        </w:rPr>
        <w:t xml:space="preserve"> </w:t>
      </w:r>
      <w:r>
        <w:t>duty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supplement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correct</w:t>
      </w:r>
      <w:r>
        <w:rPr>
          <w:spacing w:val="-8"/>
        </w:rPr>
        <w:t xml:space="preserve"> </w:t>
      </w:r>
      <w:r>
        <w:t>its</w:t>
      </w:r>
      <w:r>
        <w:rPr>
          <w:spacing w:val="-8"/>
        </w:rPr>
        <w:t xml:space="preserve"> </w:t>
      </w:r>
      <w:r>
        <w:t>disclosures</w:t>
      </w:r>
      <w:r>
        <w:rPr>
          <w:spacing w:val="-8"/>
        </w:rPr>
        <w:t xml:space="preserve"> </w:t>
      </w:r>
      <w:r>
        <w:rPr>
          <w:spacing w:val="-1"/>
        </w:rPr>
        <w:t>immediately</w:t>
      </w:r>
      <w:r>
        <w:rPr>
          <w:spacing w:val="-8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obtains</w:t>
      </w:r>
      <w:r>
        <w:rPr>
          <w:spacing w:val="-8"/>
        </w:rPr>
        <w:t xml:space="preserve"> </w:t>
      </w:r>
      <w:r>
        <w:rPr>
          <w:spacing w:val="-1"/>
        </w:rPr>
        <w:t>information</w:t>
      </w:r>
      <w:r>
        <w:rPr>
          <w:spacing w:val="49"/>
        </w:rPr>
        <w:t xml:space="preserve"> </w:t>
      </w:r>
      <w:r>
        <w:t>on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basis</w:t>
      </w:r>
      <w:r>
        <w:rPr>
          <w:spacing w:val="2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which</w:t>
      </w:r>
      <w:r>
        <w:rPr>
          <w:spacing w:val="25"/>
        </w:rPr>
        <w:t xml:space="preserve"> </w:t>
      </w:r>
      <w:r>
        <w:t>it</w:t>
      </w:r>
      <w:r>
        <w:rPr>
          <w:spacing w:val="25"/>
        </w:rPr>
        <w:t xml:space="preserve"> </w:t>
      </w:r>
      <w:r>
        <w:t>knows</w:t>
      </w:r>
      <w:r>
        <w:rPr>
          <w:spacing w:val="25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information</w:t>
      </w:r>
      <w:r>
        <w:rPr>
          <w:spacing w:val="25"/>
        </w:rPr>
        <w:t xml:space="preserve"> </w:t>
      </w:r>
      <w:r>
        <w:t>disclosed</w:t>
      </w:r>
      <w:r>
        <w:rPr>
          <w:spacing w:val="25"/>
        </w:rPr>
        <w:t xml:space="preserve"> </w:t>
      </w:r>
      <w:r>
        <w:t>was</w:t>
      </w:r>
      <w:r>
        <w:rPr>
          <w:spacing w:val="25"/>
        </w:rPr>
        <w:t xml:space="preserve"> </w:t>
      </w:r>
      <w:r>
        <w:t>either</w:t>
      </w:r>
      <w:r>
        <w:rPr>
          <w:spacing w:val="25"/>
        </w:rPr>
        <w:t xml:space="preserve"> </w:t>
      </w:r>
      <w:r>
        <w:rPr>
          <w:spacing w:val="-1"/>
        </w:rPr>
        <w:t>incomplete</w:t>
      </w:r>
      <w:r>
        <w:rPr>
          <w:spacing w:val="25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 xml:space="preserve">incorrect when </w:t>
      </w:r>
      <w:proofErr w:type="gramStart"/>
      <w:r>
        <w:rPr>
          <w:spacing w:val="-1"/>
        </w:rPr>
        <w:t>made,</w:t>
      </w:r>
      <w:r>
        <w:t xml:space="preserve"> or</w:t>
      </w:r>
      <w:proofErr w:type="gramEnd"/>
      <w:r>
        <w:t xml:space="preserve"> is no longer </w:t>
      </w:r>
      <w:r>
        <w:rPr>
          <w:spacing w:val="-1"/>
        </w:rPr>
        <w:t>complete</w:t>
      </w:r>
      <w:r>
        <w:t xml:space="preserve"> or true.</w:t>
      </w:r>
    </w:p>
    <w:p w14:paraId="764AD5E8" w14:textId="77777777" w:rsidR="00073BDB" w:rsidRDefault="00E93738">
      <w:pPr>
        <w:pStyle w:val="Heading1"/>
        <w:numPr>
          <w:ilvl w:val="0"/>
          <w:numId w:val="1"/>
        </w:numPr>
        <w:tabs>
          <w:tab w:val="left" w:pos="840"/>
        </w:tabs>
        <w:spacing w:before="14"/>
        <w:ind w:left="840"/>
        <w:jc w:val="left"/>
        <w:rPr>
          <w:b w:val="0"/>
          <w:bCs w:val="0"/>
        </w:rPr>
      </w:pPr>
      <w:r>
        <w:t>Disputes.</w:t>
      </w:r>
    </w:p>
    <w:p w14:paraId="2FFD148D" w14:textId="77777777" w:rsidR="00073BDB" w:rsidRDefault="00073BDB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0A3506" w14:textId="77777777" w:rsidR="00073BDB" w:rsidRDefault="00E93738">
      <w:pPr>
        <w:pStyle w:val="BodyText"/>
        <w:numPr>
          <w:ilvl w:val="1"/>
          <w:numId w:val="1"/>
        </w:numPr>
        <w:tabs>
          <w:tab w:val="left" w:pos="1560"/>
        </w:tabs>
        <w:spacing w:before="0" w:line="486" w:lineRule="auto"/>
        <w:ind w:left="1560" w:right="112"/>
        <w:jc w:val="both"/>
      </w:pPr>
      <w:r>
        <w:rPr>
          <w:spacing w:val="-1"/>
        </w:rPr>
        <w:t>Except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cases</w:t>
      </w:r>
      <w:r>
        <w:rPr>
          <w:spacing w:val="11"/>
        </w:rPr>
        <w:t xml:space="preserve"> </w:t>
      </w:r>
      <w:r>
        <w:t>involving</w:t>
      </w:r>
      <w:r>
        <w:rPr>
          <w:spacing w:val="11"/>
        </w:rPr>
        <w:t xml:space="preserve"> </w:t>
      </w:r>
      <w:r>
        <w:rPr>
          <w:spacing w:val="-1"/>
        </w:rPr>
        <w:t>claims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privilege,</w:t>
      </w:r>
      <w:r>
        <w:rPr>
          <w:spacing w:val="11"/>
        </w:rPr>
        <w:t xml:space="preserve"> </w:t>
      </w:r>
      <w:r>
        <w:t>any</w:t>
      </w:r>
      <w:r>
        <w:rPr>
          <w:spacing w:val="11"/>
        </w:rPr>
        <w:t xml:space="preserve"> </w:t>
      </w:r>
      <w:r>
        <w:t>party</w:t>
      </w:r>
      <w:r>
        <w:rPr>
          <w:spacing w:val="11"/>
        </w:rPr>
        <w:t xml:space="preserve"> </w:t>
      </w:r>
      <w:r>
        <w:t>entitled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receive</w:t>
      </w:r>
      <w:r>
        <w:rPr>
          <w:spacing w:val="28"/>
        </w:rPr>
        <w:t xml:space="preserve"> </w:t>
      </w:r>
      <w:r>
        <w:t>disclosures</w:t>
      </w:r>
      <w:r>
        <w:rPr>
          <w:spacing w:val="41"/>
        </w:rPr>
        <w:t xml:space="preserve"> </w:t>
      </w:r>
      <w:r>
        <w:rPr>
          <w:spacing w:val="-1"/>
        </w:rPr>
        <w:t>may,</w:t>
      </w:r>
      <w:r>
        <w:rPr>
          <w:spacing w:val="41"/>
        </w:rPr>
        <w:t xml:space="preserve"> </w:t>
      </w:r>
      <w:r>
        <w:t>after</w:t>
      </w:r>
      <w:r>
        <w:rPr>
          <w:spacing w:val="4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deadline</w:t>
      </w:r>
      <w:r>
        <w:rPr>
          <w:spacing w:val="41"/>
        </w:rPr>
        <w:t xml:space="preserve"> </w:t>
      </w:r>
      <w:r>
        <w:t>for</w:t>
      </w:r>
      <w:r>
        <w:rPr>
          <w:spacing w:val="41"/>
        </w:rPr>
        <w:t xml:space="preserve"> </w:t>
      </w:r>
      <w:r>
        <w:t>making</w:t>
      </w:r>
      <w:r>
        <w:rPr>
          <w:spacing w:val="41"/>
        </w:rPr>
        <w:t xml:space="preserve"> </w:t>
      </w:r>
      <w:r>
        <w:t>disclosures,</w:t>
      </w:r>
      <w:r>
        <w:rPr>
          <w:spacing w:val="41"/>
        </w:rPr>
        <w:t xml:space="preserve"> </w:t>
      </w:r>
      <w:r>
        <w:t>serve</w:t>
      </w:r>
      <w:r>
        <w:rPr>
          <w:spacing w:val="41"/>
        </w:rPr>
        <w:t xml:space="preserve"> </w:t>
      </w:r>
      <w:r>
        <w:t>upon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party</w:t>
      </w:r>
      <w:r>
        <w:rPr>
          <w:spacing w:val="24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make</w:t>
      </w:r>
      <w:r>
        <w:rPr>
          <w:spacing w:val="-7"/>
        </w:rPr>
        <w:t xml:space="preserve"> </w:t>
      </w:r>
      <w:r>
        <w:t>disclosures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written</w:t>
      </w:r>
      <w:r>
        <w:rPr>
          <w:spacing w:val="-7"/>
        </w:rPr>
        <w:t xml:space="preserve"> </w:t>
      </w:r>
      <w:r>
        <w:rPr>
          <w:spacing w:val="-1"/>
        </w:rPr>
        <w:t>statement,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letter</w:t>
      </w:r>
      <w:r>
        <w:rPr>
          <w:spacing w:val="-7"/>
        </w:rPr>
        <w:t xml:space="preserve"> </w:t>
      </w:r>
      <w:r>
        <w:rPr>
          <w:spacing w:val="-1"/>
        </w:rPr>
        <w:t>form</w:t>
      </w:r>
      <w:r>
        <w:rPr>
          <w:spacing w:val="-10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otherwise,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27"/>
        </w:rPr>
        <w:t xml:space="preserve"> </w:t>
      </w:r>
      <w:r>
        <w:t>reason</w:t>
      </w:r>
      <w:r>
        <w:rPr>
          <w:spacing w:val="-10"/>
        </w:rPr>
        <w:t xml:space="preserve"> </w:t>
      </w:r>
      <w:r>
        <w:t>why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entitled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disclosures</w:t>
      </w:r>
      <w:r>
        <w:rPr>
          <w:spacing w:val="-9"/>
        </w:rPr>
        <w:t xml:space="preserve"> </w:t>
      </w:r>
      <w:r>
        <w:t>believes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disclosures</w:t>
      </w:r>
      <w:r>
        <w:rPr>
          <w:spacing w:val="-9"/>
        </w:rPr>
        <w:t xml:space="preserve"> </w:t>
      </w:r>
      <w:r>
        <w:t xml:space="preserve">are </w:t>
      </w:r>
      <w:r>
        <w:rPr>
          <w:spacing w:val="-1"/>
        </w:rPr>
        <w:t>insufficient.</w:t>
      </w:r>
      <w:r>
        <w:rPr>
          <w:spacing w:val="21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written</w:t>
      </w:r>
      <w:r>
        <w:rPr>
          <w:spacing w:val="-19"/>
        </w:rPr>
        <w:t xml:space="preserve"> </w:t>
      </w:r>
      <w:r>
        <w:rPr>
          <w:spacing w:val="-1"/>
        </w:rPr>
        <w:t>statement</w:t>
      </w:r>
      <w:r>
        <w:rPr>
          <w:spacing w:val="-19"/>
        </w:rPr>
        <w:t xml:space="preserve"> </w:t>
      </w:r>
      <w:r>
        <w:t>shall</w:t>
      </w:r>
      <w:r>
        <w:rPr>
          <w:spacing w:val="-21"/>
        </w:rPr>
        <w:t xml:space="preserve"> </w:t>
      </w:r>
      <w:r>
        <w:t>list,</w:t>
      </w:r>
      <w:r>
        <w:rPr>
          <w:spacing w:val="-20"/>
        </w:rPr>
        <w:t xml:space="preserve"> </w:t>
      </w:r>
      <w:r>
        <w:t>by</w:t>
      </w:r>
      <w:r>
        <w:rPr>
          <w:spacing w:val="-20"/>
        </w:rPr>
        <w:t xml:space="preserve"> </w:t>
      </w:r>
      <w:r>
        <w:t>category,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rPr>
          <w:spacing w:val="-1"/>
        </w:rPr>
        <w:t>items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party</w:t>
      </w:r>
      <w:r>
        <w:rPr>
          <w:spacing w:val="-20"/>
        </w:rPr>
        <w:t xml:space="preserve"> </w:t>
      </w:r>
      <w:r>
        <w:t>entitled</w:t>
      </w:r>
      <w:r>
        <w:rPr>
          <w:spacing w:val="43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receive</w:t>
      </w:r>
      <w:r>
        <w:rPr>
          <w:spacing w:val="-21"/>
        </w:rPr>
        <w:t xml:space="preserve"> </w:t>
      </w:r>
      <w:r>
        <w:t>disclosures</w:t>
      </w:r>
      <w:r>
        <w:rPr>
          <w:spacing w:val="-21"/>
        </w:rPr>
        <w:t xml:space="preserve"> </w:t>
      </w:r>
      <w:r>
        <w:t>contends</w:t>
      </w:r>
      <w:r>
        <w:rPr>
          <w:spacing w:val="-21"/>
        </w:rPr>
        <w:t xml:space="preserve"> </w:t>
      </w:r>
      <w:r>
        <w:t>should</w:t>
      </w:r>
      <w:r>
        <w:rPr>
          <w:spacing w:val="-21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t>produced.</w:t>
      </w:r>
      <w:r>
        <w:rPr>
          <w:spacing w:val="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parties</w:t>
      </w:r>
      <w:r>
        <w:rPr>
          <w:spacing w:val="-20"/>
        </w:rPr>
        <w:t xml:space="preserve"> </w:t>
      </w:r>
      <w:r>
        <w:t>shall</w:t>
      </w:r>
      <w:r>
        <w:rPr>
          <w:spacing w:val="-20"/>
        </w:rPr>
        <w:t xml:space="preserve"> </w:t>
      </w:r>
      <w:r>
        <w:rPr>
          <w:spacing w:val="-1"/>
        </w:rPr>
        <w:t>promptly</w:t>
      </w:r>
      <w:r>
        <w:rPr>
          <w:spacing w:val="-20"/>
        </w:rPr>
        <w:t xml:space="preserve"> </w:t>
      </w:r>
      <w:r>
        <w:rPr>
          <w:spacing w:val="-1"/>
        </w:rPr>
        <w:t>meet</w:t>
      </w:r>
      <w:r>
        <w:rPr>
          <w:spacing w:val="2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confer.</w:t>
      </w:r>
      <w:r>
        <w:rPr>
          <w:spacing w:val="45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parties</w:t>
      </w:r>
      <w:r>
        <w:rPr>
          <w:spacing w:val="-7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unable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resolve</w:t>
      </w:r>
      <w:r>
        <w:rPr>
          <w:spacing w:val="-8"/>
        </w:rPr>
        <w:t xml:space="preserve"> </w:t>
      </w:r>
      <w:r>
        <w:t>their</w:t>
      </w:r>
      <w:r>
        <w:rPr>
          <w:spacing w:val="-8"/>
        </w:rPr>
        <w:t xml:space="preserve"> </w:t>
      </w:r>
      <w:r>
        <w:t>dispute,</w:t>
      </w:r>
      <w:r>
        <w:rPr>
          <w:spacing w:val="-8"/>
        </w:rPr>
        <w:t xml:space="preserve"> </w:t>
      </w:r>
      <w:r>
        <w:t>then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required</w:t>
      </w:r>
      <w:r>
        <w:rPr>
          <w:spacing w:val="26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make</w:t>
      </w:r>
      <w:r>
        <w:rPr>
          <w:spacing w:val="29"/>
        </w:rPr>
        <w:t xml:space="preserve"> </w:t>
      </w:r>
      <w:r>
        <w:t>disclosures</w:t>
      </w:r>
      <w:r>
        <w:rPr>
          <w:spacing w:val="29"/>
        </w:rPr>
        <w:t xml:space="preserve"> </w:t>
      </w:r>
      <w:r>
        <w:t>shall,</w:t>
      </w:r>
      <w:r>
        <w:rPr>
          <w:spacing w:val="28"/>
        </w:rPr>
        <w:t xml:space="preserve"> </w:t>
      </w:r>
      <w:r>
        <w:t>within</w:t>
      </w:r>
      <w:r>
        <w:rPr>
          <w:spacing w:val="29"/>
        </w:rPr>
        <w:t xml:space="preserve"> </w:t>
      </w:r>
      <w:r>
        <w:rPr>
          <w:spacing w:val="-1"/>
        </w:rPr>
        <w:t>fourteen</w:t>
      </w:r>
      <w:r>
        <w:rPr>
          <w:spacing w:val="29"/>
        </w:rPr>
        <w:t xml:space="preserve"> </w:t>
      </w:r>
      <w:r>
        <w:t>(14)</w:t>
      </w:r>
      <w:r>
        <w:rPr>
          <w:spacing w:val="29"/>
        </w:rPr>
        <w:t xml:space="preserve"> </w:t>
      </w:r>
      <w:r>
        <w:t>days</w:t>
      </w:r>
      <w:r>
        <w:rPr>
          <w:spacing w:val="29"/>
        </w:rPr>
        <w:t xml:space="preserve"> </w:t>
      </w:r>
      <w:r>
        <w:rPr>
          <w:spacing w:val="-1"/>
        </w:rPr>
        <w:t>after</w:t>
      </w:r>
      <w:r>
        <w:rPr>
          <w:spacing w:val="29"/>
        </w:rPr>
        <w:t xml:space="preserve"> </w:t>
      </w:r>
      <w:r>
        <w:t>service</w:t>
      </w:r>
      <w:r>
        <w:rPr>
          <w:spacing w:val="29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written</w:t>
      </w:r>
      <w:r>
        <w:rPr>
          <w:spacing w:val="27"/>
        </w:rPr>
        <w:t xml:space="preserve"> </w:t>
      </w:r>
      <w:r>
        <w:rPr>
          <w:spacing w:val="-1"/>
        </w:rPr>
        <w:t>statement</w:t>
      </w:r>
      <w:r>
        <w:rPr>
          <w:spacing w:val="30"/>
        </w:rPr>
        <w:t xml:space="preserve"> </w:t>
      </w:r>
      <w:r>
        <w:t>upon</w:t>
      </w:r>
      <w:r>
        <w:rPr>
          <w:spacing w:val="30"/>
        </w:rPr>
        <w:t xml:space="preserve"> </w:t>
      </w:r>
      <w:r>
        <w:t>it,</w:t>
      </w:r>
      <w:r>
        <w:rPr>
          <w:spacing w:val="30"/>
        </w:rPr>
        <w:t xml:space="preserve"> </w:t>
      </w:r>
      <w:r>
        <w:t>serve</w:t>
      </w:r>
      <w:r>
        <w:rPr>
          <w:spacing w:val="30"/>
        </w:rPr>
        <w:t xml:space="preserve"> </w:t>
      </w:r>
      <w:r>
        <w:t>upon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party</w:t>
      </w:r>
      <w:r>
        <w:rPr>
          <w:spacing w:val="30"/>
        </w:rPr>
        <w:t xml:space="preserve"> </w:t>
      </w:r>
      <w:r>
        <w:t>entitled</w:t>
      </w:r>
      <w:r>
        <w:rPr>
          <w:spacing w:val="30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receive</w:t>
      </w:r>
      <w:r>
        <w:rPr>
          <w:spacing w:val="30"/>
        </w:rPr>
        <w:t xml:space="preserve"> </w:t>
      </w:r>
      <w:r>
        <w:t>disclosures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29"/>
        </w:rPr>
        <w:t xml:space="preserve"> </w:t>
      </w:r>
      <w:r>
        <w:rPr>
          <w:spacing w:val="-1"/>
        </w:rPr>
        <w:t>statement,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rPr>
          <w:spacing w:val="-1"/>
        </w:rPr>
        <w:t xml:space="preserve">form </w:t>
      </w:r>
      <w:r>
        <w:t>or</w:t>
      </w:r>
      <w:r>
        <w:rPr>
          <w:spacing w:val="1"/>
        </w:rPr>
        <w:t xml:space="preserve"> </w:t>
      </w:r>
      <w:r>
        <w:t>otherwise,</w:t>
      </w:r>
      <w:r>
        <w:rPr>
          <w:spacing w:val="-3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rPr>
          <w:spacing w:val="-1"/>
        </w:rPr>
        <w:t>identifies</w:t>
      </w:r>
      <w:r>
        <w:rPr>
          <w:spacing w:val="1"/>
        </w:rPr>
        <w:t xml:space="preserve"> </w:t>
      </w:r>
      <w:r>
        <w:t>(1)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requested</w:t>
      </w:r>
      <w:r>
        <w:rPr>
          <w:spacing w:val="1"/>
        </w:rPr>
        <w:t xml:space="preserve"> </w:t>
      </w:r>
      <w:r>
        <w:t>items</w:t>
      </w:r>
      <w:r>
        <w:rPr>
          <w:spacing w:val="1"/>
        </w:rPr>
        <w:t xml:space="preserve"> </w:t>
      </w:r>
      <w:r>
        <w:t>that</w:t>
      </w:r>
      <w:r>
        <w:rPr>
          <w:spacing w:val="41"/>
        </w:rPr>
        <w:t xml:space="preserve"> </w:t>
      </w:r>
      <w:r>
        <w:rPr>
          <w:spacing w:val="-1"/>
        </w:rPr>
        <w:t>will</w:t>
      </w:r>
      <w:r>
        <w:rPr>
          <w:spacing w:val="9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disclosed,</w:t>
      </w:r>
      <w:r>
        <w:rPr>
          <w:spacing w:val="9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any,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(2)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reasons</w:t>
      </w:r>
      <w:r>
        <w:rPr>
          <w:spacing w:val="9"/>
        </w:rPr>
        <w:t xml:space="preserve"> </w:t>
      </w:r>
      <w:r>
        <w:rPr>
          <w:spacing w:val="-1"/>
        </w:rPr>
        <w:t>why</w:t>
      </w:r>
      <w:r>
        <w:rPr>
          <w:spacing w:val="9"/>
        </w:rPr>
        <w:t xml:space="preserve"> </w:t>
      </w:r>
      <w:r>
        <w:t>any</w:t>
      </w:r>
      <w:r>
        <w:rPr>
          <w:spacing w:val="9"/>
        </w:rPr>
        <w:t xml:space="preserve"> </w:t>
      </w:r>
      <w:r>
        <w:t>requested</w:t>
      </w:r>
      <w:r>
        <w:rPr>
          <w:spacing w:val="11"/>
        </w:rPr>
        <w:t xml:space="preserve"> </w:t>
      </w:r>
      <w:r>
        <w:rPr>
          <w:spacing w:val="-1"/>
        </w:rPr>
        <w:t>items</w:t>
      </w:r>
      <w:r>
        <w:rPr>
          <w:spacing w:val="11"/>
        </w:rPr>
        <w:t xml:space="preserve"> </w:t>
      </w:r>
      <w:r>
        <w:t>will</w:t>
      </w:r>
      <w:r>
        <w:rPr>
          <w:spacing w:val="11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be</w:t>
      </w:r>
      <w:r>
        <w:rPr>
          <w:spacing w:val="31"/>
        </w:rPr>
        <w:t xml:space="preserve"> </w:t>
      </w:r>
      <w:r>
        <w:t>disclosed.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party</w:t>
      </w:r>
      <w:r>
        <w:rPr>
          <w:spacing w:val="1"/>
        </w:rPr>
        <w:t xml:space="preserve"> </w:t>
      </w:r>
      <w:r>
        <w:t>entitled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receive</w:t>
      </w:r>
      <w:r>
        <w:rPr>
          <w:spacing w:val="1"/>
        </w:rPr>
        <w:t xml:space="preserve"> </w:t>
      </w:r>
      <w:r>
        <w:t>disclosures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t>thereafter</w:t>
      </w:r>
      <w:r>
        <w:rPr>
          <w:spacing w:val="1"/>
        </w:rPr>
        <w:t xml:space="preserve"> </w:t>
      </w:r>
      <w:r>
        <w:t>file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motion</w:t>
      </w:r>
      <w:r>
        <w:rPr>
          <w:spacing w:val="1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compel.</w:t>
      </w:r>
    </w:p>
    <w:p w14:paraId="71A0EBD0" w14:textId="77777777" w:rsidR="00073BDB" w:rsidRDefault="00E93738">
      <w:pPr>
        <w:pStyle w:val="BodyText"/>
        <w:numPr>
          <w:ilvl w:val="1"/>
          <w:numId w:val="1"/>
        </w:numPr>
        <w:tabs>
          <w:tab w:val="left" w:pos="1560"/>
        </w:tabs>
        <w:spacing w:line="486" w:lineRule="auto"/>
        <w:ind w:left="1560" w:right="116"/>
        <w:jc w:val="both"/>
      </w:pPr>
      <w:r>
        <w:rPr>
          <w:spacing w:val="-1"/>
        </w:rPr>
        <w:t xml:space="preserve">Counsel </w:t>
      </w:r>
      <w:proofErr w:type="gramStart"/>
      <w:r>
        <w:t>are</w:t>
      </w:r>
      <w:proofErr w:type="gramEnd"/>
      <w:r>
        <w:rPr>
          <w:spacing w:val="-1"/>
        </w:rPr>
        <w:t xml:space="preserve"> </w:t>
      </w:r>
      <w:r>
        <w:t>directed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contact</w:t>
      </w:r>
      <w:r>
        <w:rPr>
          <w:spacing w:val="-1"/>
        </w:rPr>
        <w:t xml:space="preserve"> </w:t>
      </w:r>
      <w:r w:rsidR="005E1D6A">
        <w:rPr>
          <w:spacing w:val="-1"/>
        </w:rPr>
        <w:t xml:space="preserve">the Discovery Hotline </w:t>
      </w:r>
      <w:r w:rsidR="005E1D6A">
        <w:t>provided</w:t>
      </w:r>
      <w:r w:rsidR="005E1D6A">
        <w:rPr>
          <w:spacing w:val="-17"/>
        </w:rPr>
        <w:t xml:space="preserve"> </w:t>
      </w:r>
      <w:r w:rsidR="005E1D6A">
        <w:t>by</w:t>
      </w:r>
      <w:r w:rsidR="005E1D6A">
        <w:rPr>
          <w:spacing w:val="-17"/>
        </w:rPr>
        <w:t xml:space="preserve"> </w:t>
      </w:r>
      <w:r w:rsidR="005E1D6A">
        <w:t>Local</w:t>
      </w:r>
      <w:r w:rsidR="005E1D6A">
        <w:rPr>
          <w:spacing w:val="-17"/>
        </w:rPr>
        <w:t xml:space="preserve"> </w:t>
      </w:r>
      <w:r w:rsidR="005E1D6A">
        <w:t>Rule</w:t>
      </w:r>
      <w:r w:rsidR="005E1D6A">
        <w:rPr>
          <w:spacing w:val="-17"/>
        </w:rPr>
        <w:t xml:space="preserve"> </w:t>
      </w:r>
      <w:r w:rsidR="005E1D6A">
        <w:t xml:space="preserve">CV-26(e) </w:t>
      </w: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 w:rsidR="00CB1C15">
        <w:t>“hot</w:t>
      </w:r>
      <w:r>
        <w:t>line”</w:t>
      </w:r>
      <w:r>
        <w:rPr>
          <w:spacing w:val="25"/>
        </w:rPr>
        <w:t xml:space="preserve"> </w:t>
      </w:r>
      <w:r>
        <w:t>disputes</w:t>
      </w:r>
      <w:r>
        <w:rPr>
          <w:spacing w:val="-16"/>
        </w:rPr>
        <w:t xml:space="preserve"> </w:t>
      </w:r>
      <w:r>
        <w:rPr>
          <w:spacing w:val="-1"/>
        </w:rPr>
        <w:t>before</w:t>
      </w:r>
      <w:r>
        <w:rPr>
          <w:spacing w:val="-16"/>
        </w:rPr>
        <w:t xml:space="preserve"> </w:t>
      </w:r>
      <w:r>
        <w:t>contacting</w:t>
      </w:r>
      <w:r>
        <w:rPr>
          <w:spacing w:val="-16"/>
        </w:rPr>
        <w:t xml:space="preserve"> </w:t>
      </w:r>
      <w:r w:rsidR="005E1D6A">
        <w:t>the</w:t>
      </w:r>
      <w:r w:rsidR="005E1D6A">
        <w:rPr>
          <w:spacing w:val="-1"/>
        </w:rPr>
        <w:t xml:space="preserve"> chambers </w:t>
      </w:r>
      <w:r w:rsidR="005E1D6A">
        <w:t>of</w:t>
      </w:r>
      <w:r w:rsidR="005E1D6A">
        <w:rPr>
          <w:spacing w:val="-1"/>
        </w:rPr>
        <w:t xml:space="preserve"> </w:t>
      </w:r>
      <w:r w:rsidR="005E1D6A">
        <w:t>the</w:t>
      </w:r>
      <w:r w:rsidR="005E1D6A">
        <w:rPr>
          <w:spacing w:val="-1"/>
        </w:rPr>
        <w:t xml:space="preserve"> </w:t>
      </w:r>
      <w:r w:rsidR="005E1D6A">
        <w:t>undersigned</w:t>
      </w:r>
      <w:r>
        <w:t>.</w:t>
      </w:r>
      <w:r>
        <w:rPr>
          <w:spacing w:val="25"/>
        </w:rPr>
        <w:t xml:space="preserve"> </w:t>
      </w:r>
    </w:p>
    <w:p w14:paraId="45837316" w14:textId="77777777" w:rsidR="00073BDB" w:rsidRDefault="00E93738">
      <w:pPr>
        <w:pStyle w:val="BodyText"/>
        <w:numPr>
          <w:ilvl w:val="0"/>
          <w:numId w:val="1"/>
        </w:numPr>
        <w:tabs>
          <w:tab w:val="left" w:pos="840"/>
        </w:tabs>
        <w:spacing w:before="14" w:line="489" w:lineRule="auto"/>
        <w:ind w:left="840" w:right="117"/>
        <w:jc w:val="left"/>
      </w:pPr>
      <w:r>
        <w:rPr>
          <w:b/>
          <w:spacing w:val="-1"/>
        </w:rPr>
        <w:t>No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Excuses.</w:t>
      </w:r>
      <w:r>
        <w:rPr>
          <w:b/>
          <w:spacing w:val="3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party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excused</w:t>
      </w:r>
      <w:r>
        <w:rPr>
          <w:spacing w:val="-14"/>
        </w:rPr>
        <w:t xml:space="preserve"> </w:t>
      </w:r>
      <w:r>
        <w:t>from</w:t>
      </w:r>
      <w:r>
        <w:rPr>
          <w:spacing w:val="-16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requirements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Discovery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because</w:t>
      </w:r>
      <w:r>
        <w:rPr>
          <w:spacing w:val="25"/>
        </w:rPr>
        <w:t xml:space="preserve"> </w:t>
      </w:r>
      <w:r>
        <w:t>it</w:t>
      </w:r>
      <w:r>
        <w:rPr>
          <w:spacing w:val="53"/>
        </w:rPr>
        <w:t xml:space="preserve"> </w:t>
      </w:r>
      <w:r>
        <w:t>has</w:t>
      </w:r>
      <w:r>
        <w:rPr>
          <w:spacing w:val="53"/>
        </w:rPr>
        <w:t xml:space="preserve"> </w:t>
      </w:r>
      <w:r>
        <w:t>not</w:t>
      </w:r>
      <w:r>
        <w:rPr>
          <w:spacing w:val="53"/>
        </w:rPr>
        <w:t xml:space="preserve"> </w:t>
      </w:r>
      <w:r>
        <w:t>fully</w:t>
      </w:r>
      <w:r>
        <w:rPr>
          <w:spacing w:val="53"/>
        </w:rPr>
        <w:t xml:space="preserve"> </w:t>
      </w:r>
      <w:r>
        <w:rPr>
          <w:spacing w:val="-1"/>
        </w:rPr>
        <w:t>completed</w:t>
      </w:r>
      <w:r>
        <w:rPr>
          <w:spacing w:val="53"/>
        </w:rPr>
        <w:t xml:space="preserve"> </w:t>
      </w:r>
      <w:r>
        <w:t>its</w:t>
      </w:r>
      <w:r>
        <w:rPr>
          <w:spacing w:val="53"/>
        </w:rPr>
        <w:t xml:space="preserve"> </w:t>
      </w:r>
      <w:r>
        <w:t>investigation</w:t>
      </w:r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case,</w:t>
      </w:r>
      <w:r>
        <w:rPr>
          <w:spacing w:val="53"/>
        </w:rPr>
        <w:t xml:space="preserve"> </w:t>
      </w:r>
      <w:r>
        <w:t>or</w:t>
      </w:r>
      <w:r>
        <w:rPr>
          <w:spacing w:val="53"/>
        </w:rPr>
        <w:t xml:space="preserve"> </w:t>
      </w:r>
      <w:r>
        <w:t>because</w:t>
      </w:r>
      <w:r>
        <w:rPr>
          <w:spacing w:val="53"/>
        </w:rPr>
        <w:t xml:space="preserve"> </w:t>
      </w:r>
      <w:r>
        <w:t>it</w:t>
      </w:r>
      <w:r>
        <w:rPr>
          <w:spacing w:val="53"/>
        </w:rPr>
        <w:t xml:space="preserve"> </w:t>
      </w:r>
      <w:r>
        <w:t>challenges</w:t>
      </w:r>
      <w:r>
        <w:rPr>
          <w:spacing w:val="53"/>
        </w:rPr>
        <w:t xml:space="preserve"> </w:t>
      </w:r>
      <w:r>
        <w:t>the</w:t>
      </w:r>
    </w:p>
    <w:p w14:paraId="5EE2FBD1" w14:textId="77777777" w:rsidR="00073BDB" w:rsidRDefault="00073BDB">
      <w:pPr>
        <w:spacing w:line="489" w:lineRule="auto"/>
        <w:sectPr w:rsidR="00073BDB">
          <w:pgSz w:w="12240" w:h="15840"/>
          <w:pgMar w:top="1400" w:right="1320" w:bottom="280" w:left="1320" w:header="720" w:footer="720" w:gutter="0"/>
          <w:cols w:space="720"/>
        </w:sectPr>
      </w:pPr>
    </w:p>
    <w:p w14:paraId="44E35F30" w14:textId="77777777" w:rsidR="00073BDB" w:rsidRDefault="005E1D6A">
      <w:pPr>
        <w:pStyle w:val="BodyText"/>
        <w:spacing w:before="41" w:line="486" w:lineRule="auto"/>
        <w:ind w:left="820" w:right="116" w:firstLine="0"/>
        <w:jc w:val="both"/>
      </w:pPr>
      <w:r>
        <w:lastRenderedPageBreak/>
        <w:t>s</w:t>
      </w:r>
      <w:r w:rsidR="00E93738">
        <w:t>ufficiency</w:t>
      </w:r>
      <w:r>
        <w:rPr>
          <w:spacing w:val="48"/>
        </w:rPr>
        <w:t xml:space="preserve"> </w:t>
      </w:r>
      <w:r w:rsidR="00E93738">
        <w:t>of</w:t>
      </w:r>
      <w:r w:rsidR="00E93738">
        <w:rPr>
          <w:spacing w:val="48"/>
        </w:rPr>
        <w:t xml:space="preserve"> </w:t>
      </w:r>
      <w:r w:rsidR="00E93738">
        <w:t>another</w:t>
      </w:r>
      <w:r w:rsidR="00E93738">
        <w:rPr>
          <w:spacing w:val="48"/>
        </w:rPr>
        <w:t xml:space="preserve"> </w:t>
      </w:r>
      <w:r w:rsidR="00E93738">
        <w:t>party’s</w:t>
      </w:r>
      <w:r w:rsidR="00E93738">
        <w:rPr>
          <w:spacing w:val="48"/>
        </w:rPr>
        <w:t xml:space="preserve"> </w:t>
      </w:r>
      <w:r w:rsidR="00E93738">
        <w:t>disclosures,</w:t>
      </w:r>
      <w:r w:rsidR="00E93738">
        <w:rPr>
          <w:spacing w:val="47"/>
        </w:rPr>
        <w:t xml:space="preserve"> </w:t>
      </w:r>
      <w:r w:rsidR="00E93738">
        <w:t>or</w:t>
      </w:r>
      <w:r w:rsidR="00E93738">
        <w:rPr>
          <w:spacing w:val="49"/>
        </w:rPr>
        <w:t xml:space="preserve"> </w:t>
      </w:r>
      <w:r w:rsidR="00E93738">
        <w:t>because</w:t>
      </w:r>
      <w:r w:rsidR="00E93738">
        <w:rPr>
          <w:spacing w:val="48"/>
        </w:rPr>
        <w:t xml:space="preserve"> </w:t>
      </w:r>
      <w:r w:rsidR="00E93738">
        <w:t>another</w:t>
      </w:r>
      <w:r w:rsidR="00E93738">
        <w:rPr>
          <w:spacing w:val="48"/>
        </w:rPr>
        <w:t xml:space="preserve"> </w:t>
      </w:r>
      <w:r w:rsidR="00E93738">
        <w:t>party</w:t>
      </w:r>
      <w:r w:rsidR="00E93738">
        <w:rPr>
          <w:spacing w:val="48"/>
        </w:rPr>
        <w:t xml:space="preserve"> </w:t>
      </w:r>
      <w:r w:rsidR="00E93738">
        <w:t>has</w:t>
      </w:r>
      <w:r w:rsidR="00E93738">
        <w:rPr>
          <w:spacing w:val="48"/>
        </w:rPr>
        <w:t xml:space="preserve"> </w:t>
      </w:r>
      <w:r w:rsidR="00E93738">
        <w:t>not</w:t>
      </w:r>
      <w:r w:rsidR="00E93738">
        <w:rPr>
          <w:spacing w:val="48"/>
        </w:rPr>
        <w:t xml:space="preserve"> </w:t>
      </w:r>
      <w:r w:rsidR="00E93738">
        <w:rPr>
          <w:spacing w:val="-1"/>
        </w:rPr>
        <w:t>made</w:t>
      </w:r>
      <w:r w:rsidR="00E93738">
        <w:rPr>
          <w:spacing w:val="48"/>
        </w:rPr>
        <w:t xml:space="preserve"> </w:t>
      </w:r>
      <w:r w:rsidR="00E93738">
        <w:t>its</w:t>
      </w:r>
      <w:r w:rsidR="00E93738">
        <w:rPr>
          <w:spacing w:val="24"/>
        </w:rPr>
        <w:t xml:space="preserve"> </w:t>
      </w:r>
      <w:r w:rsidR="00E93738">
        <w:t>disclosures.</w:t>
      </w:r>
      <w:r w:rsidR="00E93738">
        <w:rPr>
          <w:spacing w:val="50"/>
        </w:rPr>
        <w:t xml:space="preserve"> </w:t>
      </w:r>
      <w:r w:rsidR="00E93738">
        <w:t>Absent</w:t>
      </w:r>
      <w:r w:rsidR="00E93738">
        <w:rPr>
          <w:spacing w:val="25"/>
        </w:rPr>
        <w:t xml:space="preserve"> </w:t>
      </w:r>
      <w:r w:rsidR="00E93738">
        <w:t>court</w:t>
      </w:r>
      <w:r w:rsidR="00E93738">
        <w:rPr>
          <w:spacing w:val="25"/>
        </w:rPr>
        <w:t xml:space="preserve"> </w:t>
      </w:r>
      <w:r w:rsidR="00E93738">
        <w:t>order</w:t>
      </w:r>
      <w:r w:rsidR="00E93738">
        <w:rPr>
          <w:spacing w:val="25"/>
        </w:rPr>
        <w:t xml:space="preserve"> </w:t>
      </w:r>
      <w:r w:rsidR="00E93738">
        <w:t>to</w:t>
      </w:r>
      <w:r w:rsidR="00E93738">
        <w:rPr>
          <w:spacing w:val="25"/>
        </w:rPr>
        <w:t xml:space="preserve"> </w:t>
      </w:r>
      <w:r w:rsidR="00E93738">
        <w:t>the</w:t>
      </w:r>
      <w:r w:rsidR="00E93738">
        <w:rPr>
          <w:spacing w:val="25"/>
        </w:rPr>
        <w:t xml:space="preserve"> </w:t>
      </w:r>
      <w:r w:rsidR="00E93738">
        <w:t>contrary,</w:t>
      </w:r>
      <w:r w:rsidR="00E93738">
        <w:rPr>
          <w:spacing w:val="25"/>
        </w:rPr>
        <w:t xml:space="preserve"> </w:t>
      </w:r>
      <w:r w:rsidR="00E93738">
        <w:t>a</w:t>
      </w:r>
      <w:r w:rsidR="00E93738">
        <w:rPr>
          <w:spacing w:val="27"/>
        </w:rPr>
        <w:t xml:space="preserve"> </w:t>
      </w:r>
      <w:r w:rsidR="00E93738">
        <w:t>party</w:t>
      </w:r>
      <w:r w:rsidR="00E93738">
        <w:rPr>
          <w:spacing w:val="25"/>
        </w:rPr>
        <w:t xml:space="preserve"> </w:t>
      </w:r>
      <w:r w:rsidR="00E93738">
        <w:t>is</w:t>
      </w:r>
      <w:r w:rsidR="00E93738">
        <w:rPr>
          <w:spacing w:val="25"/>
        </w:rPr>
        <w:t xml:space="preserve"> </w:t>
      </w:r>
      <w:r w:rsidR="00E93738">
        <w:t>not</w:t>
      </w:r>
      <w:r w:rsidR="00E93738">
        <w:rPr>
          <w:spacing w:val="25"/>
        </w:rPr>
        <w:t xml:space="preserve"> </w:t>
      </w:r>
      <w:r w:rsidR="00E93738">
        <w:t>excused</w:t>
      </w:r>
      <w:r w:rsidR="00E93738">
        <w:rPr>
          <w:spacing w:val="25"/>
        </w:rPr>
        <w:t xml:space="preserve"> </w:t>
      </w:r>
      <w:r w:rsidR="00E93738">
        <w:t>from</w:t>
      </w:r>
      <w:r w:rsidR="00E93738">
        <w:rPr>
          <w:spacing w:val="23"/>
        </w:rPr>
        <w:t xml:space="preserve"> </w:t>
      </w:r>
      <w:r w:rsidR="00E93738">
        <w:t>disclosure</w:t>
      </w:r>
      <w:r w:rsidR="00E93738">
        <w:rPr>
          <w:spacing w:val="21"/>
        </w:rPr>
        <w:t xml:space="preserve"> </w:t>
      </w:r>
      <w:r w:rsidR="00E93738">
        <w:t xml:space="preserve">because there are pending </w:t>
      </w:r>
      <w:r w:rsidR="00E93738">
        <w:rPr>
          <w:spacing w:val="-1"/>
        </w:rPr>
        <w:t>motions</w:t>
      </w:r>
      <w:r w:rsidR="00E93738">
        <w:t xml:space="preserve"> to </w:t>
      </w:r>
      <w:r w:rsidR="00E93738">
        <w:rPr>
          <w:spacing w:val="-1"/>
        </w:rPr>
        <w:t>dismiss,</w:t>
      </w:r>
      <w:r w:rsidR="00E93738">
        <w:t xml:space="preserve"> to </w:t>
      </w:r>
      <w:r w:rsidR="00E93738">
        <w:rPr>
          <w:spacing w:val="-1"/>
        </w:rPr>
        <w:t>remand</w:t>
      </w:r>
      <w:r w:rsidR="00E93738">
        <w:t xml:space="preserve"> or to change venue.</w:t>
      </w:r>
    </w:p>
    <w:p w14:paraId="61C77B3E" w14:textId="77777777" w:rsidR="00073BDB" w:rsidRDefault="00E93738">
      <w:pPr>
        <w:pStyle w:val="BodyText"/>
        <w:numPr>
          <w:ilvl w:val="0"/>
          <w:numId w:val="1"/>
        </w:numPr>
        <w:tabs>
          <w:tab w:val="left" w:pos="820"/>
        </w:tabs>
        <w:spacing w:before="14" w:line="489" w:lineRule="auto"/>
        <w:ind w:right="116"/>
        <w:jc w:val="left"/>
      </w:pPr>
      <w:r>
        <w:rPr>
          <w:b/>
        </w:rPr>
        <w:t>Filings.</w:t>
      </w:r>
      <w:r>
        <w:rPr>
          <w:b/>
          <w:spacing w:val="-15"/>
        </w:rPr>
        <w:t xml:space="preserve"> </w:t>
      </w:r>
      <w:r>
        <w:t>Only</w:t>
      </w:r>
      <w:r>
        <w:rPr>
          <w:spacing w:val="-14"/>
        </w:rPr>
        <w:t xml:space="preserve"> </w:t>
      </w:r>
      <w:r>
        <w:t>upon</w:t>
      </w:r>
      <w:r>
        <w:rPr>
          <w:spacing w:val="-14"/>
        </w:rPr>
        <w:t xml:space="preserve"> </w:t>
      </w:r>
      <w:r>
        <w:t>request</w:t>
      </w:r>
      <w:r>
        <w:rPr>
          <w:spacing w:val="-14"/>
        </w:rPr>
        <w:t xml:space="preserve"> </w:t>
      </w:r>
      <w:r>
        <w:t>from</w:t>
      </w:r>
      <w:r>
        <w:rPr>
          <w:spacing w:val="-16"/>
        </w:rPr>
        <w:t xml:space="preserve"> </w:t>
      </w:r>
      <w:r>
        <w:rPr>
          <w:spacing w:val="-1"/>
        </w:rPr>
        <w:t>chambers</w:t>
      </w:r>
      <w:r>
        <w:rPr>
          <w:spacing w:val="-14"/>
        </w:rPr>
        <w:t xml:space="preserve"> </w:t>
      </w:r>
      <w:r>
        <w:t>shall</w:t>
      </w:r>
      <w:r>
        <w:rPr>
          <w:spacing w:val="-14"/>
        </w:rPr>
        <w:t xml:space="preserve"> </w:t>
      </w:r>
      <w:r>
        <w:rPr>
          <w:spacing w:val="-1"/>
        </w:rPr>
        <w:t>counsel</w:t>
      </w:r>
      <w:r>
        <w:rPr>
          <w:spacing w:val="-14"/>
        </w:rPr>
        <w:t xml:space="preserve"> </w:t>
      </w:r>
      <w:r>
        <w:rPr>
          <w:spacing w:val="-1"/>
        </w:rPr>
        <w:t>submit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4"/>
        </w:rPr>
        <w:t xml:space="preserve"> </w:t>
      </w:r>
      <w:r>
        <w:t>courtesy</w:t>
      </w:r>
      <w:r>
        <w:rPr>
          <w:spacing w:val="-14"/>
        </w:rPr>
        <w:t xml:space="preserve"> </w:t>
      </w:r>
      <w:r>
        <w:t>copies</w:t>
      </w:r>
      <w:r>
        <w:rPr>
          <w:spacing w:val="33"/>
        </w:rPr>
        <w:t xml:space="preserve"> </w:t>
      </w:r>
      <w:r>
        <w:t>of any filings.</w:t>
      </w:r>
    </w:p>
    <w:sectPr w:rsidR="00073BDB">
      <w:pgSz w:w="12240" w:h="15840"/>
      <w:pgMar w:top="140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24BE1" w14:textId="77777777" w:rsidR="006F2DAF" w:rsidRDefault="006F2DAF" w:rsidP="008D6C92">
      <w:r>
        <w:separator/>
      </w:r>
    </w:p>
  </w:endnote>
  <w:endnote w:type="continuationSeparator" w:id="0">
    <w:p w14:paraId="15E95539" w14:textId="77777777" w:rsidR="006F2DAF" w:rsidRDefault="006F2DAF" w:rsidP="008D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94735218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CE1EC1B" w14:textId="77777777" w:rsidR="008D6C92" w:rsidRPr="008D6C92" w:rsidRDefault="008D6C92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C92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B1C1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D6C92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B1C1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Pr="008D6C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2BBE0D" w14:textId="77777777" w:rsidR="008D6C92" w:rsidRDefault="008D6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21D57" w14:textId="77777777" w:rsidR="006F2DAF" w:rsidRDefault="006F2DAF" w:rsidP="008D6C92">
      <w:r>
        <w:separator/>
      </w:r>
    </w:p>
  </w:footnote>
  <w:footnote w:type="continuationSeparator" w:id="0">
    <w:p w14:paraId="0508F794" w14:textId="77777777" w:rsidR="006F2DAF" w:rsidRDefault="006F2DAF" w:rsidP="008D6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D0250B"/>
    <w:multiLevelType w:val="hybridMultilevel"/>
    <w:tmpl w:val="C1A0B100"/>
    <w:lvl w:ilvl="0" w:tplc="E32ED61C">
      <w:start w:val="1"/>
      <w:numFmt w:val="decimal"/>
      <w:lvlText w:val="%1."/>
      <w:lvlJc w:val="left"/>
      <w:pPr>
        <w:ind w:left="820" w:hanging="72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75C0CD50">
      <w:start w:val="1"/>
      <w:numFmt w:val="lowerLetter"/>
      <w:lvlText w:val="(%2)"/>
      <w:lvlJc w:val="left"/>
      <w:pPr>
        <w:ind w:left="1540" w:hanging="72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0C4409C8">
      <w:start w:val="1"/>
      <w:numFmt w:val="lowerLetter"/>
      <w:lvlText w:val="%3."/>
      <w:lvlJc w:val="left"/>
      <w:pPr>
        <w:ind w:left="1880" w:hanging="72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3" w:tplc="A75E469A">
      <w:start w:val="1"/>
      <w:numFmt w:val="decimal"/>
      <w:lvlText w:val="%4."/>
      <w:lvlJc w:val="left"/>
      <w:pPr>
        <w:ind w:left="2600" w:hanging="72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 w:tplc="F3B4DD02">
      <w:start w:val="1"/>
      <w:numFmt w:val="bullet"/>
      <w:lvlText w:val="•"/>
      <w:lvlJc w:val="left"/>
      <w:pPr>
        <w:ind w:left="1880" w:hanging="721"/>
      </w:pPr>
      <w:rPr>
        <w:rFonts w:hint="default"/>
      </w:rPr>
    </w:lvl>
    <w:lvl w:ilvl="5" w:tplc="2A4C1384">
      <w:start w:val="1"/>
      <w:numFmt w:val="bullet"/>
      <w:lvlText w:val="•"/>
      <w:lvlJc w:val="left"/>
      <w:pPr>
        <w:ind w:left="2600" w:hanging="721"/>
      </w:pPr>
      <w:rPr>
        <w:rFonts w:hint="default"/>
      </w:rPr>
    </w:lvl>
    <w:lvl w:ilvl="6" w:tplc="27FA2A3A">
      <w:start w:val="1"/>
      <w:numFmt w:val="bullet"/>
      <w:lvlText w:val="•"/>
      <w:lvlJc w:val="left"/>
      <w:pPr>
        <w:ind w:left="3920" w:hanging="721"/>
      </w:pPr>
      <w:rPr>
        <w:rFonts w:hint="default"/>
      </w:rPr>
    </w:lvl>
    <w:lvl w:ilvl="7" w:tplc="3D2874D8">
      <w:start w:val="1"/>
      <w:numFmt w:val="bullet"/>
      <w:lvlText w:val="•"/>
      <w:lvlJc w:val="left"/>
      <w:pPr>
        <w:ind w:left="5240" w:hanging="721"/>
      </w:pPr>
      <w:rPr>
        <w:rFonts w:hint="default"/>
      </w:rPr>
    </w:lvl>
    <w:lvl w:ilvl="8" w:tplc="0E764792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3BDB"/>
    <w:rsid w:val="00073BDB"/>
    <w:rsid w:val="00350477"/>
    <w:rsid w:val="005E1D6A"/>
    <w:rsid w:val="006F2DAF"/>
    <w:rsid w:val="00881EAD"/>
    <w:rsid w:val="008D6C92"/>
    <w:rsid w:val="00C34E6D"/>
    <w:rsid w:val="00CB1C15"/>
    <w:rsid w:val="00E9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70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840" w:hanging="7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1540" w:hanging="7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D6C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C92"/>
  </w:style>
  <w:style w:type="paragraph" w:styleId="Footer">
    <w:name w:val="footer"/>
    <w:basedOn w:val="Normal"/>
    <w:link w:val="FooterChar"/>
    <w:uiPriority w:val="99"/>
    <w:unhideWhenUsed/>
    <w:rsid w:val="008D6C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1531</Words>
  <Characters>8730</Characters>
  <Application>Microsoft Office Word</Application>
  <DocSecurity>0</DocSecurity>
  <Lines>72</Lines>
  <Paragraphs>20</Paragraphs>
  <ScaleCrop>false</ScaleCrop>
  <Company/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2021-09-23T18:13:00Z</dcterms:created>
  <dcterms:modified xsi:type="dcterms:W3CDTF">2021-09-23T18:13:00Z</dcterms:modified>
</cp:coreProperties>
</file>